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Default="00991587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119C39C" wp14:editId="5471F018">
            <wp:simplePos x="0" y="0"/>
            <wp:positionH relativeFrom="column">
              <wp:posOffset>-635657</wp:posOffset>
            </wp:positionH>
            <wp:positionV relativeFrom="paragraph">
              <wp:posOffset>-563246</wp:posOffset>
            </wp:positionV>
            <wp:extent cx="7325710" cy="10157818"/>
            <wp:effectExtent l="0" t="0" r="8890" b="0"/>
            <wp:wrapNone/>
            <wp:docPr id="2" name="Рисунок 2" descr="Z:\ОПОП Магистратура Менеджмент\2019\Сканы\Практики\Предд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ПОП Магистратура Менеджмент\2019\Сканы\Практики\Предд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5710" cy="10157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5313A3">
        <w:rPr>
          <w:sz w:val="28"/>
          <w:szCs w:val="28"/>
        </w:rPr>
        <w:t>МИНОБРНАУКИ РОССИИ</w:t>
      </w:r>
    </w:p>
    <w:p w:rsidR="005313A3" w:rsidRDefault="005313A3">
      <w:pPr>
        <w:jc w:val="center"/>
        <w:rPr>
          <w:sz w:val="28"/>
          <w:szCs w:val="28"/>
        </w:rPr>
      </w:pPr>
    </w:p>
    <w:p w:rsidR="005313A3" w:rsidRDefault="005313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  <w:r w:rsidR="00772CC3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высшего образования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им</w:t>
      </w:r>
      <w:r w:rsidR="000B02E4">
        <w:rPr>
          <w:sz w:val="28"/>
          <w:szCs w:val="28"/>
        </w:rPr>
        <w:t>ени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5313A3" w:rsidRDefault="005313A3">
      <w:pPr>
        <w:jc w:val="center"/>
        <w:rPr>
          <w:sz w:val="28"/>
          <w:szCs w:val="28"/>
        </w:rPr>
      </w:pPr>
    </w:p>
    <w:p w:rsidR="00BE5B42" w:rsidRPr="00E036AE" w:rsidRDefault="00F43992" w:rsidP="00F4399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="00BE5B42"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BE5B42" w:rsidRDefault="00BE5B42" w:rsidP="00BE5B42">
      <w:pPr>
        <w:jc w:val="center"/>
        <w:rPr>
          <w:sz w:val="28"/>
          <w:szCs w:val="28"/>
        </w:rPr>
      </w:pPr>
    </w:p>
    <w:p w:rsidR="00BE5B42" w:rsidRPr="00E036AE" w:rsidRDefault="00BE5B42" w:rsidP="00BE5B4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F43992">
        <w:rPr>
          <w:sz w:val="28"/>
          <w:szCs w:val="28"/>
        </w:rPr>
        <w:t>инновационных технологий менеджмента</w:t>
      </w: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BE5B42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_____________20____г.</w:t>
      </w:r>
    </w:p>
    <w:p w:rsidR="005313A3" w:rsidRDefault="005313A3" w:rsidP="00BE5B42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jc w:val="center"/>
        <w:rPr>
          <w:b/>
          <w:sz w:val="28"/>
          <w:szCs w:val="28"/>
        </w:rPr>
      </w:pPr>
    </w:p>
    <w:p w:rsidR="00CA5B31" w:rsidRDefault="00CA5B31" w:rsidP="00CA5B31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F43992">
        <w:rPr>
          <w:b/>
          <w:sz w:val="28"/>
          <w:szCs w:val="28"/>
        </w:rPr>
        <w:t>ПРОИЗВОДСТВЕННОЙ</w:t>
      </w:r>
      <w:r w:rsidR="00DA7B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5313A3" w:rsidRPr="00BE5B42" w:rsidRDefault="005313A3" w:rsidP="00CA5B31">
      <w:pPr>
        <w:jc w:val="center"/>
        <w:rPr>
          <w:b/>
          <w:sz w:val="20"/>
          <w:szCs w:val="20"/>
        </w:rPr>
      </w:pPr>
    </w:p>
    <w:p w:rsidR="005313A3" w:rsidRDefault="005313A3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B4C56" w:rsidRPr="00CC12F9" w:rsidTr="009215F0">
        <w:trPr>
          <w:trHeight w:val="303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rPr>
                <w:b/>
              </w:rPr>
            </w:pPr>
            <w:r w:rsidRPr="00F43992">
              <w:rPr>
                <w:b/>
              </w:rPr>
              <w:t>38.04.02 Менеджмент</w:t>
            </w:r>
          </w:p>
        </w:tc>
      </w:tr>
      <w:tr w:rsidR="002B4C56" w:rsidRPr="00CC12F9" w:rsidTr="009215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B4C56" w:rsidRPr="00CC12F9" w:rsidRDefault="002B4C56" w:rsidP="00305BA8">
            <w:pPr>
              <w:ind w:firstLine="6521"/>
              <w:rPr>
                <w:b/>
                <w:bCs/>
              </w:rPr>
            </w:pP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Инновационные технологии в кадровом менеджменте</w:t>
            </w: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Default="002B4C56" w:rsidP="00305BA8">
            <w:pPr>
              <w:rPr>
                <w:b/>
              </w:rPr>
            </w:pPr>
          </w:p>
          <w:p w:rsidR="002B4C56" w:rsidRPr="00CC12F9" w:rsidRDefault="00B4525F" w:rsidP="00B4525F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2B4C56" w:rsidRPr="00CC12F9"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2B4C56" w:rsidRPr="00CC12F9" w:rsidTr="009215F0">
        <w:trPr>
          <w:trHeight w:val="308"/>
          <w:jc w:val="center"/>
        </w:trPr>
        <w:tc>
          <w:tcPr>
            <w:tcW w:w="3144" w:type="dxa"/>
            <w:vAlign w:val="center"/>
          </w:tcPr>
          <w:p w:rsidR="002B4C56" w:rsidRPr="00CC12F9" w:rsidRDefault="00B24881" w:rsidP="00305BA8">
            <w:r>
              <w:rPr>
                <w:noProof/>
                <w:sz w:val="28"/>
                <w:szCs w:val="28"/>
                <w:lang w:eastAsia="ru-RU"/>
              </w:rPr>
              <w:pict w14:anchorId="258B6E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margin-left:-21.9pt;margin-top:12.4pt;width:377.5pt;height:26.6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white [3212]" stroked="f">
                  <v:textbox style="mso-next-textbox:#Надпись 2">
                    <w:txbxContent>
                      <w:p w:rsidR="00B24881" w:rsidRPr="00B24881" w:rsidRDefault="00B24881" w:rsidP="00B24881">
                        <w:pPr>
                          <w:tabs>
                            <w:tab w:val="left" w:pos="851"/>
                          </w:tabs>
                          <w:rPr>
                            <w:b/>
                            <w:color w:val="595959" w:themeColor="text1" w:themeTint="A6"/>
                            <w:sz w:val="22"/>
                          </w:rPr>
                        </w:pPr>
                        <w:r w:rsidRPr="00B24881">
                          <w:rPr>
                            <w:sz w:val="6"/>
                          </w:rPr>
                          <w:t xml:space="preserve">     </w:t>
                        </w:r>
                        <w:r>
                          <w:rPr>
                            <w:sz w:val="6"/>
                          </w:rPr>
                          <w:t xml:space="preserve">  </w:t>
                        </w:r>
                        <w:r w:rsidRPr="00B24881">
                          <w:rPr>
                            <w:sz w:val="6"/>
                          </w:rPr>
                          <w:t xml:space="preserve">  </w:t>
                        </w:r>
                        <w:r>
                          <w:rPr>
                            <w:sz w:val="6"/>
                          </w:rPr>
                          <w:t xml:space="preserve">    </w:t>
                        </w:r>
                        <w:r w:rsidRPr="00B24881">
                          <w:rPr>
                            <w:b/>
                            <w:color w:val="595959" w:themeColor="text1" w:themeTint="A6"/>
                            <w:sz w:val="22"/>
                          </w:rPr>
                          <w:t>Наименование практики         Преддипломная практика</w:t>
                        </w:r>
                        <w:r w:rsidRPr="00B24881">
                          <w:rPr>
                            <w:b/>
                            <w:color w:val="595959" w:themeColor="text1" w:themeTint="A6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</w:tcPr>
          <w:p w:rsidR="002B4C56" w:rsidRPr="00CC12F9" w:rsidRDefault="002B4C56" w:rsidP="00305BA8"/>
        </w:tc>
      </w:tr>
      <w:tr w:rsidR="002B4C56" w:rsidRPr="00CC12F9" w:rsidTr="009215F0">
        <w:trPr>
          <w:trHeight w:val="314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tabs>
                <w:tab w:val="right" w:leader="underscore" w:pos="9639"/>
              </w:tabs>
              <w:rPr>
                <w:b/>
              </w:rPr>
            </w:pPr>
            <w:r w:rsidRPr="00F43992">
              <w:rPr>
                <w:b/>
                <w:bCs/>
              </w:rPr>
              <w:t>очно-заочная</w:t>
            </w:r>
            <w:r w:rsidRPr="00F43992">
              <w:rPr>
                <w:b/>
              </w:rPr>
              <w:t xml:space="preserve"> </w:t>
            </w: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9215F0" w:rsidRDefault="009215F0" w:rsidP="009215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9215F0" w:rsidRPr="009215F0" w:rsidRDefault="009215F0" w:rsidP="00F439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DA7B17" w:rsidRDefault="00996429" w:rsidP="009215F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9215F0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9215F0" w:rsidRPr="00F43992" w:rsidRDefault="003F1FCD" w:rsidP="009215F0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преддипломная </w:t>
            </w:r>
          </w:p>
        </w:tc>
      </w:tr>
    </w:tbl>
    <w:p w:rsidR="00CA5B31" w:rsidRDefault="00CA5B31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tbl>
      <w:tblPr>
        <w:tblW w:w="8023" w:type="dxa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B4525F" w:rsidRPr="00600406" w:rsidTr="00B4525F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4525F" w:rsidRPr="00600406" w:rsidRDefault="00B4525F" w:rsidP="009215F0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4525F" w:rsidRPr="00600406" w:rsidRDefault="00B4525F" w:rsidP="009215F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25F" w:rsidRPr="00600406" w:rsidRDefault="00B4525F" w:rsidP="005C5037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  <w:p w:rsidR="00B4525F" w:rsidRPr="00600406" w:rsidRDefault="00B4525F" w:rsidP="00305BA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</w:t>
            </w:r>
            <w:r w:rsidRPr="00600406">
              <w:rPr>
                <w:b/>
              </w:rPr>
              <w:t>)</w:t>
            </w:r>
          </w:p>
        </w:tc>
      </w:tr>
      <w:tr w:rsidR="00B4525F" w:rsidRPr="00600406" w:rsidTr="00B4525F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4525F" w:rsidRPr="006A069B" w:rsidRDefault="00B4525F" w:rsidP="00F4399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4525F" w:rsidRPr="00600406" w:rsidRDefault="00B4525F" w:rsidP="003F1FCD">
            <w:pPr>
              <w:jc w:val="center"/>
              <w:rPr>
                <w:b/>
              </w:rPr>
            </w:pPr>
            <w:r>
              <w:rPr>
                <w:b/>
              </w:rPr>
              <w:t>12/ 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25F" w:rsidRPr="00435CBB" w:rsidRDefault="00B4525F" w:rsidP="00305BA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B4525F" w:rsidRPr="00600406" w:rsidTr="00B4525F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4525F" w:rsidRPr="00600406" w:rsidRDefault="00B4525F" w:rsidP="00305BA8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4525F" w:rsidRPr="00600406" w:rsidRDefault="00B4525F" w:rsidP="003F1FCD">
            <w:pPr>
              <w:jc w:val="center"/>
              <w:rPr>
                <w:b/>
              </w:rPr>
            </w:pPr>
            <w:r>
              <w:rPr>
                <w:b/>
              </w:rPr>
              <w:t>12 / 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25F" w:rsidRPr="00435CBB" w:rsidRDefault="00B4525F" w:rsidP="00305BA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5313A3" w:rsidRDefault="005313A3">
      <w:pPr>
        <w:rPr>
          <w:b/>
          <w:sz w:val="28"/>
          <w:szCs w:val="28"/>
        </w:rPr>
      </w:pPr>
    </w:p>
    <w:p w:rsidR="005313A3" w:rsidRDefault="005313A3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p w:rsidR="004F092A" w:rsidRDefault="004F092A">
      <w:pPr>
        <w:rPr>
          <w:b/>
          <w:sz w:val="28"/>
          <w:szCs w:val="28"/>
        </w:rPr>
      </w:pP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5313A3" w:rsidRDefault="00BA702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Надпись 1" o:spid="_x0000_s1026" type="#_x0000_t202" style="position:absolute;left:0;text-align:left;margin-left:227.25pt;margin-top:25.15pt;width:43.6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" fillcolor="white [3212]" stroked="f">
            <v:textbox>
              <w:txbxContent>
                <w:p w:rsidR="005D36E7" w:rsidRDefault="005D36E7"/>
              </w:txbxContent>
            </v:textbox>
            <w10:wrap type="square"/>
          </v:shape>
        </w:pict>
      </w:r>
      <w:r w:rsidR="005313A3" w:rsidRPr="000F013C">
        <w:rPr>
          <w:sz w:val="28"/>
          <w:szCs w:val="28"/>
        </w:rPr>
        <w:t>20</w:t>
      </w:r>
      <w:r w:rsidR="00F43992" w:rsidRPr="000F013C">
        <w:rPr>
          <w:sz w:val="28"/>
          <w:szCs w:val="28"/>
        </w:rPr>
        <w:t>1</w:t>
      </w:r>
      <w:r w:rsidR="00996429">
        <w:rPr>
          <w:sz w:val="28"/>
          <w:szCs w:val="28"/>
        </w:rPr>
        <w:t xml:space="preserve">7 </w:t>
      </w:r>
      <w:r w:rsidR="005313A3">
        <w:rPr>
          <w:sz w:val="28"/>
          <w:szCs w:val="28"/>
        </w:rPr>
        <w:t>г.</w:t>
      </w:r>
    </w:p>
    <w:p w:rsidR="00BE5B42" w:rsidRDefault="0099158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-562085</wp:posOffset>
            </wp:positionH>
            <wp:positionV relativeFrom="paragraph">
              <wp:posOffset>-499373</wp:posOffset>
            </wp:positionV>
            <wp:extent cx="7231117" cy="10027274"/>
            <wp:effectExtent l="0" t="0" r="8255" b="0"/>
            <wp:wrapNone/>
            <wp:docPr id="3" name="Рисунок 3" descr="Z:\ОПОП Магистратура Менеджмент\2019\Сканы\Практики\Предд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ПОП Магистратура Менеджмент\2019\Сканы\Практики\Предд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4887" cy="10032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B4525F" w:rsidRDefault="00B4525F" w:rsidP="00B4525F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38.04.02 Менеджмент, утвержденного приказом  Министерства образования и науки РФ от «30» марта 2015г., № 322.</w:t>
      </w:r>
    </w:p>
    <w:p w:rsidR="00B4525F" w:rsidRPr="007C02BA" w:rsidRDefault="00B4525F" w:rsidP="00B4525F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 xml:space="preserve">Учебного плана по направлению </w:t>
      </w:r>
      <w:r>
        <w:rPr>
          <w:sz w:val="28"/>
          <w:szCs w:val="28"/>
        </w:rPr>
        <w:t xml:space="preserve">подготовки </w:t>
      </w:r>
      <w:r w:rsidRPr="007C02BA">
        <w:rPr>
          <w:sz w:val="28"/>
          <w:szCs w:val="28"/>
        </w:rPr>
        <w:t xml:space="preserve">38.04.02 Менеджмент, профилю Инновационные технологии в кадровом менеджменте, утвержденного </w:t>
      </w:r>
      <w:r>
        <w:rPr>
          <w:sz w:val="28"/>
          <w:szCs w:val="28"/>
        </w:rPr>
        <w:t xml:space="preserve"> решением Ученого совета 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от </w:t>
      </w:r>
      <w:r w:rsidRPr="007C02BA">
        <w:rPr>
          <w:sz w:val="28"/>
          <w:szCs w:val="28"/>
        </w:rPr>
        <w:t>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 xml:space="preserve"> №13.</w:t>
      </w:r>
    </w:p>
    <w:p w:rsidR="00996429" w:rsidRPr="007C02BA" w:rsidRDefault="00996429" w:rsidP="00996429">
      <w:pPr>
        <w:jc w:val="both"/>
        <w:rPr>
          <w:sz w:val="28"/>
          <w:szCs w:val="28"/>
        </w:rPr>
      </w:pPr>
    </w:p>
    <w:p w:rsidR="00996429" w:rsidRPr="007C02BA" w:rsidRDefault="00996429" w:rsidP="00996429">
      <w:pPr>
        <w:jc w:val="both"/>
        <w:rPr>
          <w:sz w:val="28"/>
          <w:szCs w:val="28"/>
        </w:rPr>
      </w:pPr>
    </w:p>
    <w:p w:rsidR="00996429" w:rsidRPr="007C02BA" w:rsidRDefault="00996429" w:rsidP="00996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C02BA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</w:t>
      </w:r>
      <w:r w:rsidRPr="007C02BA">
        <w:rPr>
          <w:sz w:val="28"/>
          <w:szCs w:val="28"/>
        </w:rPr>
        <w:t>роизводственной (</w:t>
      </w:r>
      <w:r>
        <w:rPr>
          <w:sz w:val="28"/>
          <w:szCs w:val="28"/>
        </w:rPr>
        <w:t>преддипломной</w:t>
      </w:r>
      <w:r w:rsidRPr="007C02BA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>нновационных технологий менеджмента, от</w:t>
      </w:r>
      <w:r>
        <w:rPr>
          <w:sz w:val="28"/>
          <w:szCs w:val="28"/>
        </w:rPr>
        <w:t xml:space="preserve"> </w:t>
      </w:r>
      <w:r w:rsidRPr="007C02BA">
        <w:rPr>
          <w:sz w:val="28"/>
          <w:szCs w:val="28"/>
        </w:rPr>
        <w:t>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5B121B">
        <w:rPr>
          <w:sz w:val="28"/>
          <w:szCs w:val="28"/>
        </w:rPr>
        <w:t xml:space="preserve"> </w:t>
      </w:r>
      <w:r w:rsidRPr="007C02BA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1.</w:t>
      </w: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к.э.н., доцент                                            </w:t>
      </w:r>
      <w:proofErr w:type="spellStart"/>
      <w:r>
        <w:rPr>
          <w:sz w:val="28"/>
          <w:szCs w:val="28"/>
        </w:rPr>
        <w:t>Е.Е.Егоров</w:t>
      </w:r>
      <w:proofErr w:type="spellEnd"/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инновационных технологий менеджмента</w:t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996429" w:rsidRDefault="00996429" w:rsidP="00996429">
      <w:pPr>
        <w:jc w:val="both"/>
        <w:rPr>
          <w:b/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инновационных технологий менеджмента</w:t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996429" w:rsidRDefault="00996429" w:rsidP="00996429">
      <w:pPr>
        <w:jc w:val="both"/>
        <w:rPr>
          <w:b/>
          <w:sz w:val="28"/>
          <w:szCs w:val="28"/>
        </w:rPr>
      </w:pP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996429" w:rsidRDefault="00996429" w:rsidP="00996429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996429" w:rsidRDefault="00996429" w:rsidP="00996429">
      <w:pPr>
        <w:jc w:val="both"/>
        <w:rPr>
          <w:b/>
          <w:sz w:val="28"/>
          <w:szCs w:val="28"/>
        </w:rPr>
      </w:pPr>
    </w:p>
    <w:p w:rsidR="005313A3" w:rsidRDefault="005313A3">
      <w:pPr>
        <w:jc w:val="both"/>
        <w:rPr>
          <w:b/>
          <w:sz w:val="28"/>
          <w:szCs w:val="28"/>
        </w:rPr>
      </w:pPr>
    </w:p>
    <w:p w:rsidR="00527E56" w:rsidRDefault="00527E56">
      <w:pPr>
        <w:jc w:val="both"/>
        <w:rPr>
          <w:b/>
          <w:sz w:val="28"/>
          <w:szCs w:val="28"/>
        </w:rPr>
      </w:pPr>
    </w:p>
    <w:p w:rsidR="00880CA7" w:rsidRDefault="00880C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13A3" w:rsidRPr="00A24F05" w:rsidRDefault="005313A3" w:rsidP="00BC4D9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задачи </w:t>
      </w:r>
      <w:r w:rsidRPr="00A24F05">
        <w:rPr>
          <w:b/>
          <w:bCs/>
          <w:sz w:val="28"/>
          <w:szCs w:val="28"/>
        </w:rPr>
        <w:t>производственной</w:t>
      </w:r>
      <w:r w:rsidR="00534FD1">
        <w:rPr>
          <w:b/>
          <w:bCs/>
          <w:sz w:val="28"/>
          <w:szCs w:val="28"/>
        </w:rPr>
        <w:t xml:space="preserve"> (</w:t>
      </w:r>
      <w:r w:rsidR="00F7068C" w:rsidRPr="00F7068C">
        <w:rPr>
          <w:b/>
          <w:sz w:val="28"/>
          <w:szCs w:val="28"/>
        </w:rPr>
        <w:t>преддипломной</w:t>
      </w:r>
      <w:r w:rsidR="00654B69" w:rsidRPr="00654B69">
        <w:rPr>
          <w:b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BF7D31" w:rsidRDefault="005313A3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Целями </w:t>
      </w:r>
      <w:r w:rsidR="00120238" w:rsidRPr="00120238">
        <w:rPr>
          <w:bCs/>
          <w:sz w:val="28"/>
          <w:szCs w:val="28"/>
        </w:rPr>
        <w:t>производственной (</w:t>
      </w:r>
      <w:r w:rsidR="00F7068C">
        <w:rPr>
          <w:sz w:val="28"/>
          <w:szCs w:val="28"/>
        </w:rPr>
        <w:t>преддипломной</w:t>
      </w:r>
      <w:r w:rsidRPr="00A24F05">
        <w:rPr>
          <w:sz w:val="28"/>
          <w:szCs w:val="28"/>
        </w:rPr>
        <w:t>) практики явля</w:t>
      </w:r>
      <w:r w:rsidR="00AA74AC"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 w:rsidR="00BF7D31">
        <w:rPr>
          <w:sz w:val="28"/>
          <w:szCs w:val="28"/>
        </w:rPr>
        <w:t>:</w:t>
      </w:r>
    </w:p>
    <w:p w:rsidR="00BF7D31" w:rsidRDefault="00CC07E8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ф</w:t>
      </w:r>
      <w:r w:rsidRPr="00404633">
        <w:rPr>
          <w:kern w:val="1"/>
          <w:sz w:val="28"/>
          <w:szCs w:val="28"/>
        </w:rPr>
        <w:t xml:space="preserve">ормирование </w:t>
      </w:r>
      <w:r w:rsidR="003559CD">
        <w:rPr>
          <w:kern w:val="1"/>
          <w:sz w:val="28"/>
          <w:szCs w:val="28"/>
        </w:rPr>
        <w:t>и развитие</w:t>
      </w:r>
      <w:r w:rsidR="006A069B" w:rsidRPr="006A069B">
        <w:rPr>
          <w:kern w:val="1"/>
          <w:sz w:val="28"/>
          <w:szCs w:val="28"/>
        </w:rPr>
        <w:t xml:space="preserve"> общепрофессиональных </w:t>
      </w:r>
      <w:r w:rsidR="006A069B">
        <w:rPr>
          <w:kern w:val="1"/>
          <w:sz w:val="28"/>
          <w:szCs w:val="28"/>
        </w:rPr>
        <w:t xml:space="preserve">и </w:t>
      </w:r>
      <w:r w:rsidRPr="006A069B">
        <w:rPr>
          <w:kern w:val="1"/>
          <w:sz w:val="28"/>
          <w:szCs w:val="28"/>
        </w:rPr>
        <w:t>профессиональных компетенций</w:t>
      </w:r>
      <w:r>
        <w:rPr>
          <w:kern w:val="1"/>
          <w:sz w:val="28"/>
          <w:szCs w:val="28"/>
        </w:rPr>
        <w:t xml:space="preserve"> в процессе </w:t>
      </w:r>
      <w:r w:rsidR="00F701A0">
        <w:rPr>
          <w:kern w:val="1"/>
          <w:sz w:val="28"/>
          <w:szCs w:val="28"/>
        </w:rPr>
        <w:t>разработки и реализации</w:t>
      </w:r>
      <w:r w:rsidR="00900A1E">
        <w:rPr>
          <w:kern w:val="1"/>
          <w:sz w:val="28"/>
          <w:szCs w:val="28"/>
        </w:rPr>
        <w:t xml:space="preserve"> </w:t>
      </w:r>
      <w:r w:rsidR="00900A1E" w:rsidRPr="00900A1E">
        <w:rPr>
          <w:kern w:val="1"/>
          <w:sz w:val="28"/>
          <w:szCs w:val="28"/>
        </w:rPr>
        <w:t xml:space="preserve">инновационных технологий </w:t>
      </w:r>
      <w:r w:rsidR="00F701A0">
        <w:rPr>
          <w:kern w:val="1"/>
          <w:sz w:val="28"/>
          <w:szCs w:val="28"/>
        </w:rPr>
        <w:t>кадрового менеджмента</w:t>
      </w:r>
      <w:r w:rsidR="00900A1E">
        <w:rPr>
          <w:kern w:val="1"/>
          <w:sz w:val="28"/>
          <w:szCs w:val="28"/>
        </w:rPr>
        <w:t xml:space="preserve"> </w:t>
      </w:r>
      <w:r w:rsidR="002E5F9E">
        <w:rPr>
          <w:kern w:val="1"/>
          <w:sz w:val="28"/>
          <w:szCs w:val="28"/>
        </w:rPr>
        <w:t>в рамках конкретных трудовых функций</w:t>
      </w:r>
      <w:r w:rsidR="00AA74AC">
        <w:rPr>
          <w:kern w:val="1"/>
          <w:sz w:val="28"/>
          <w:szCs w:val="28"/>
        </w:rPr>
        <w:t>.</w:t>
      </w:r>
    </w:p>
    <w:p w:rsidR="005313A3" w:rsidRDefault="005313A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830423" w:rsidRPr="00E5611E" w:rsidRDefault="005313A3" w:rsidP="00236755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</w:t>
      </w:r>
      <w:r w:rsidR="008E12AC" w:rsidRPr="00A24F05">
        <w:rPr>
          <w:sz w:val="28"/>
          <w:szCs w:val="28"/>
        </w:rPr>
        <w:t>й</w:t>
      </w:r>
      <w:r w:rsidR="007D12AE">
        <w:rPr>
          <w:sz w:val="28"/>
          <w:szCs w:val="28"/>
        </w:rPr>
        <w:t xml:space="preserve"> (</w:t>
      </w:r>
      <w:r w:rsidR="00F7068C">
        <w:rPr>
          <w:sz w:val="28"/>
          <w:szCs w:val="28"/>
        </w:rPr>
        <w:t>преддипломной</w:t>
      </w:r>
      <w:r w:rsidR="00D91A44">
        <w:rPr>
          <w:sz w:val="28"/>
          <w:szCs w:val="28"/>
        </w:rPr>
        <w:t>) практики являются:</w:t>
      </w:r>
    </w:p>
    <w:p w:rsidR="00830423" w:rsidRPr="0029037B" w:rsidRDefault="00830423" w:rsidP="0029037B">
      <w:pPr>
        <w:pStyle w:val="afd"/>
        <w:numPr>
          <w:ilvl w:val="0"/>
          <w:numId w:val="32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закрепление знаний, умений и навыков, полученных </w:t>
      </w:r>
      <w:proofErr w:type="gramStart"/>
      <w:r w:rsidR="0029037B" w:rsidRPr="0029037B">
        <w:rPr>
          <w:sz w:val="28"/>
          <w:szCs w:val="28"/>
        </w:rPr>
        <w:t>обучающимися</w:t>
      </w:r>
      <w:proofErr w:type="gramEnd"/>
      <w:r w:rsidRPr="0029037B">
        <w:rPr>
          <w:sz w:val="28"/>
          <w:szCs w:val="28"/>
        </w:rPr>
        <w:t xml:space="preserve"> в процессе изучения дисциплин магистерской программы;</w:t>
      </w:r>
    </w:p>
    <w:p w:rsidR="00AA74AC" w:rsidRPr="0029037B" w:rsidRDefault="00AA74AC" w:rsidP="0029037B">
      <w:pPr>
        <w:pStyle w:val="afd"/>
        <w:numPr>
          <w:ilvl w:val="0"/>
          <w:numId w:val="32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приобщение </w:t>
      </w:r>
      <w:r w:rsidR="0029037B" w:rsidRPr="0029037B">
        <w:rPr>
          <w:sz w:val="28"/>
          <w:szCs w:val="28"/>
        </w:rPr>
        <w:t>обучающегося</w:t>
      </w:r>
      <w:r w:rsidRPr="0029037B">
        <w:rPr>
          <w:sz w:val="28"/>
          <w:szCs w:val="28"/>
        </w:rPr>
        <w:t xml:space="preserve">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:rsidR="00AA74AC" w:rsidRPr="0029037B" w:rsidRDefault="00C62EF8" w:rsidP="0029037B">
      <w:pPr>
        <w:pStyle w:val="afd"/>
        <w:numPr>
          <w:ilvl w:val="0"/>
          <w:numId w:val="32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>формирование практических умений и навыков</w:t>
      </w:r>
      <w:r w:rsidR="00AA74AC" w:rsidRPr="0029037B">
        <w:rPr>
          <w:sz w:val="28"/>
          <w:szCs w:val="28"/>
        </w:rPr>
        <w:t xml:space="preserve"> </w:t>
      </w:r>
      <w:r w:rsidRPr="0029037B">
        <w:rPr>
          <w:sz w:val="28"/>
          <w:szCs w:val="28"/>
        </w:rPr>
        <w:t>разработки и применения инновационных технологий в кадровом менеджменте</w:t>
      </w:r>
      <w:r w:rsidR="00AA74AC" w:rsidRPr="0029037B">
        <w:rPr>
          <w:sz w:val="28"/>
          <w:szCs w:val="28"/>
        </w:rPr>
        <w:t xml:space="preserve"> </w:t>
      </w:r>
      <w:r w:rsidRPr="0029037B">
        <w:rPr>
          <w:sz w:val="28"/>
          <w:szCs w:val="28"/>
        </w:rPr>
        <w:t>в условиях реальной профессиональной деятельности</w:t>
      </w:r>
      <w:r w:rsidR="00AA74AC" w:rsidRPr="0029037B">
        <w:rPr>
          <w:sz w:val="28"/>
          <w:szCs w:val="28"/>
        </w:rPr>
        <w:t>;</w:t>
      </w:r>
    </w:p>
    <w:p w:rsidR="0029037B" w:rsidRPr="0029037B" w:rsidRDefault="0029037B" w:rsidP="0029037B">
      <w:pPr>
        <w:pStyle w:val="afd"/>
        <w:numPr>
          <w:ilvl w:val="0"/>
          <w:numId w:val="32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выполнению магистерской диссертации;</w:t>
      </w:r>
      <w:r w:rsidRPr="0029037B">
        <w:rPr>
          <w:sz w:val="28"/>
          <w:szCs w:val="28"/>
        </w:rPr>
        <w:t xml:space="preserve"> </w:t>
      </w:r>
    </w:p>
    <w:p w:rsidR="005313A3" w:rsidRPr="0029037B" w:rsidRDefault="00830423" w:rsidP="0029037B">
      <w:pPr>
        <w:pStyle w:val="afd"/>
        <w:numPr>
          <w:ilvl w:val="0"/>
          <w:numId w:val="32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>развитие у магистрантов личностных качеств, определяемых общими целями обучения и воспитания, изложенными в О</w:t>
      </w:r>
      <w:r w:rsidR="002809F4" w:rsidRPr="0029037B">
        <w:rPr>
          <w:sz w:val="28"/>
          <w:szCs w:val="28"/>
        </w:rPr>
        <w:t>П</w:t>
      </w:r>
      <w:r w:rsidRPr="0029037B">
        <w:rPr>
          <w:sz w:val="28"/>
          <w:szCs w:val="28"/>
        </w:rPr>
        <w:t>ОП.</w:t>
      </w:r>
    </w:p>
    <w:p w:rsidR="005313A3" w:rsidRDefault="005313A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C4D9F" w:rsidRPr="00A24F05" w:rsidRDefault="00890CC2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905068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7068C" w:rsidRPr="00F7068C">
        <w:rPr>
          <w:b/>
          <w:sz w:val="28"/>
          <w:szCs w:val="28"/>
        </w:rPr>
        <w:t>преддипломной</w:t>
      </w:r>
      <w:r w:rsidR="00905068" w:rsidRPr="00A24F05">
        <w:rPr>
          <w:b/>
          <w:bCs/>
          <w:sz w:val="28"/>
          <w:szCs w:val="28"/>
        </w:rPr>
        <w:t xml:space="preserve">) </w:t>
      </w:r>
      <w:r w:rsidR="00BC4D9F" w:rsidRPr="00A24F05">
        <w:rPr>
          <w:b/>
          <w:bCs/>
          <w:sz w:val="28"/>
          <w:szCs w:val="28"/>
        </w:rPr>
        <w:t>практики,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:rsidR="00BC4D9F" w:rsidRPr="006D549D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D549D">
        <w:rPr>
          <w:bCs/>
          <w:sz w:val="28"/>
          <w:szCs w:val="28"/>
        </w:rPr>
        <w:t xml:space="preserve">В результате прохождения </w:t>
      </w:r>
      <w:r w:rsidR="00120238" w:rsidRPr="006D549D">
        <w:rPr>
          <w:sz w:val="28"/>
          <w:szCs w:val="28"/>
        </w:rPr>
        <w:t>производственной (</w:t>
      </w:r>
      <w:r w:rsidR="00F7068C" w:rsidRPr="00F7068C">
        <w:rPr>
          <w:sz w:val="28"/>
          <w:szCs w:val="28"/>
        </w:rPr>
        <w:t>преддипломной</w:t>
      </w:r>
      <w:r w:rsidR="00890CC2" w:rsidRPr="006D549D">
        <w:rPr>
          <w:bCs/>
          <w:sz w:val="28"/>
          <w:szCs w:val="28"/>
        </w:rPr>
        <w:t>)</w:t>
      </w:r>
      <w:r w:rsidRPr="006D549D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C4D9F" w:rsidRPr="00606C2E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3646"/>
        <w:gridCol w:w="4918"/>
      </w:tblGrid>
      <w:tr w:rsidR="0001067E" w:rsidRPr="00305BA8" w:rsidTr="00EB437E">
        <w:tc>
          <w:tcPr>
            <w:tcW w:w="1565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46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 w:rsidR="00890CC2"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23EE3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</w:t>
            </w:r>
            <w:r w:rsidR="00F23EE3"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 соответствии с ФГОС)</w:t>
            </w:r>
          </w:p>
        </w:tc>
        <w:tc>
          <w:tcPr>
            <w:tcW w:w="4918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1713C0" w:rsidRPr="00305BA8" w:rsidTr="00EB437E">
        <w:tc>
          <w:tcPr>
            <w:tcW w:w="1565" w:type="dxa"/>
            <w:shd w:val="clear" w:color="auto" w:fill="auto"/>
          </w:tcPr>
          <w:p w:rsidR="001713C0" w:rsidRPr="007B61C4" w:rsidRDefault="001713C0" w:rsidP="001713C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7B61C4">
              <w:t>ОК-3</w:t>
            </w:r>
          </w:p>
        </w:tc>
        <w:tc>
          <w:tcPr>
            <w:tcW w:w="3646" w:type="dxa"/>
            <w:shd w:val="clear" w:color="auto" w:fill="auto"/>
          </w:tcPr>
          <w:p w:rsidR="001713C0" w:rsidRPr="007B61C4" w:rsidRDefault="001713C0" w:rsidP="001713C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7B61C4">
              <w:t>готовностью к саморазвитию, самореализации, использованию творческого потенциала</w:t>
            </w:r>
          </w:p>
        </w:tc>
        <w:tc>
          <w:tcPr>
            <w:tcW w:w="4918" w:type="dxa"/>
            <w:shd w:val="clear" w:color="auto" w:fill="auto"/>
          </w:tcPr>
          <w:p w:rsidR="001713C0" w:rsidRPr="007B61C4" w:rsidRDefault="001713C0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B61C4">
              <w:rPr>
                <w:bCs/>
              </w:rPr>
              <w:t>знать:</w:t>
            </w:r>
          </w:p>
          <w:p w:rsidR="001713C0" w:rsidRPr="007B61C4" w:rsidRDefault="001713C0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B61C4">
              <w:rPr>
                <w:bCs/>
              </w:rPr>
              <w:t xml:space="preserve">- пути и </w:t>
            </w:r>
            <w:proofErr w:type="gramStart"/>
            <w:r w:rsidRPr="007B61C4">
              <w:rPr>
                <w:bCs/>
              </w:rPr>
              <w:t>возможности к саморазвитию</w:t>
            </w:r>
            <w:proofErr w:type="gramEnd"/>
            <w:r w:rsidRPr="007B61C4">
              <w:rPr>
                <w:bCs/>
              </w:rPr>
              <w:t>, самореализации и использованию творческого потенциала;</w:t>
            </w:r>
          </w:p>
          <w:p w:rsidR="001713C0" w:rsidRPr="007B61C4" w:rsidRDefault="001713C0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B61C4">
              <w:rPr>
                <w:bCs/>
              </w:rPr>
              <w:t>уметь:</w:t>
            </w:r>
          </w:p>
          <w:p w:rsidR="001713C0" w:rsidRPr="007B61C4" w:rsidRDefault="001713C0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B61C4">
              <w:rPr>
                <w:bCs/>
              </w:rPr>
              <w:t xml:space="preserve">- находить пути и использовать </w:t>
            </w:r>
            <w:proofErr w:type="gramStart"/>
            <w:r w:rsidRPr="007B61C4">
              <w:rPr>
                <w:bCs/>
              </w:rPr>
              <w:t>возможности к саморазвитию</w:t>
            </w:r>
            <w:proofErr w:type="gramEnd"/>
            <w:r w:rsidRPr="007B61C4">
              <w:rPr>
                <w:bCs/>
              </w:rPr>
              <w:t>, самореализации и использованию творческого потенциала;</w:t>
            </w:r>
          </w:p>
          <w:p w:rsidR="001713C0" w:rsidRPr="007B61C4" w:rsidRDefault="001713C0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B61C4">
              <w:rPr>
                <w:bCs/>
              </w:rPr>
              <w:t>владеть:</w:t>
            </w:r>
          </w:p>
          <w:p w:rsidR="001713C0" w:rsidRPr="007B61C4" w:rsidRDefault="001713C0" w:rsidP="001713C0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7B61C4">
              <w:rPr>
                <w:bCs/>
              </w:rPr>
              <w:t>- навыками к саморазвитию, самореализации и использования творческого потенциала.</w:t>
            </w:r>
          </w:p>
        </w:tc>
      </w:tr>
      <w:tr w:rsidR="00BC4CF1" w:rsidRPr="00305BA8" w:rsidTr="00EB437E">
        <w:tc>
          <w:tcPr>
            <w:tcW w:w="1565" w:type="dxa"/>
            <w:shd w:val="clear" w:color="auto" w:fill="auto"/>
          </w:tcPr>
          <w:p w:rsidR="00BC4CF1" w:rsidRPr="007B61C4" w:rsidRDefault="00BC4CF1" w:rsidP="007741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7B61C4">
              <w:rPr>
                <w:lang w:eastAsia="ru-RU"/>
              </w:rPr>
              <w:t>ОПК-</w:t>
            </w:r>
            <w:r w:rsidR="007741FF">
              <w:rPr>
                <w:lang w:eastAsia="ru-RU"/>
              </w:rPr>
              <w:t>3</w:t>
            </w:r>
          </w:p>
        </w:tc>
        <w:tc>
          <w:tcPr>
            <w:tcW w:w="3646" w:type="dxa"/>
            <w:shd w:val="clear" w:color="auto" w:fill="auto"/>
          </w:tcPr>
          <w:p w:rsidR="007741FF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способностью проводить самостоятельные исследования, обосновывать актуальность и</w:t>
            </w:r>
          </w:p>
          <w:p w:rsidR="00F7068C" w:rsidRPr="007B61C4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практическую значимость избранной темы научного исследования</w:t>
            </w:r>
          </w:p>
        </w:tc>
        <w:tc>
          <w:tcPr>
            <w:tcW w:w="4918" w:type="dxa"/>
            <w:shd w:val="clear" w:color="auto" w:fill="auto"/>
          </w:tcPr>
          <w:p w:rsidR="007741FF" w:rsidRPr="007741FF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741FF">
              <w:rPr>
                <w:bCs/>
              </w:rPr>
              <w:t xml:space="preserve">знать: </w:t>
            </w:r>
          </w:p>
          <w:p w:rsidR="007741FF" w:rsidRPr="007741FF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741FF">
              <w:rPr>
                <w:bCs/>
              </w:rPr>
              <w:t>- методы проведения самостоятельного исследования, обоснования актуальности и практической значимость избранной темы научного исследования;</w:t>
            </w:r>
          </w:p>
          <w:p w:rsidR="007741FF" w:rsidRPr="007741FF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741FF">
              <w:rPr>
                <w:bCs/>
              </w:rPr>
              <w:t>уметь:</w:t>
            </w:r>
          </w:p>
          <w:p w:rsidR="007741FF" w:rsidRPr="007741FF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741FF">
              <w:rPr>
                <w:bCs/>
              </w:rPr>
              <w:t xml:space="preserve">- применять методы самостоятельного исследования, обосновывать актуальность и практическую значимость избранной темы </w:t>
            </w:r>
            <w:r w:rsidRPr="007741FF">
              <w:rPr>
                <w:bCs/>
              </w:rPr>
              <w:lastRenderedPageBreak/>
              <w:t xml:space="preserve">научного исследования </w:t>
            </w:r>
          </w:p>
          <w:p w:rsidR="007741FF" w:rsidRPr="007741FF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741FF">
              <w:rPr>
                <w:bCs/>
              </w:rPr>
              <w:t>владеть:</w:t>
            </w:r>
          </w:p>
          <w:p w:rsidR="001A45B5" w:rsidRPr="007B61C4" w:rsidRDefault="007741FF" w:rsidP="007741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741FF">
              <w:rPr>
                <w:bCs/>
              </w:rPr>
              <w:t>свободно демонстрирует навыки проводить самостоятельные исследования, обосновывать актуальность и практическую значимость избранной темы научного исследования.</w:t>
            </w:r>
          </w:p>
        </w:tc>
      </w:tr>
      <w:tr w:rsidR="001E0F9A" w:rsidRPr="00305BA8" w:rsidTr="00EB437E">
        <w:tc>
          <w:tcPr>
            <w:tcW w:w="1565" w:type="dxa"/>
            <w:shd w:val="clear" w:color="auto" w:fill="auto"/>
          </w:tcPr>
          <w:p w:rsidR="001E0F9A" w:rsidRPr="007B61C4" w:rsidRDefault="001E0F9A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7B61C4">
              <w:lastRenderedPageBreak/>
              <w:t>ПК-</w:t>
            </w:r>
            <w:r w:rsidR="00996429">
              <w:t>1</w:t>
            </w:r>
          </w:p>
        </w:tc>
        <w:tc>
          <w:tcPr>
            <w:tcW w:w="3646" w:type="dxa"/>
            <w:shd w:val="clear" w:color="auto" w:fill="auto"/>
          </w:tcPr>
          <w:p w:rsidR="00996429" w:rsidRDefault="00996429" w:rsidP="00996429">
            <w:r>
              <w:t>способностью управлять организациями, подразделениями, группами (командами)</w:t>
            </w:r>
          </w:p>
          <w:p w:rsidR="001E0F9A" w:rsidRPr="007B61C4" w:rsidRDefault="00996429" w:rsidP="00996429">
            <w:r>
              <w:t>сотрудников, проектами и сетями</w:t>
            </w:r>
          </w:p>
        </w:tc>
        <w:tc>
          <w:tcPr>
            <w:tcW w:w="4918" w:type="dxa"/>
            <w:shd w:val="clear" w:color="auto" w:fill="auto"/>
          </w:tcPr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знать:</w:t>
            </w:r>
          </w:p>
          <w:p w:rsidR="007741FF" w:rsidRDefault="007741FF" w:rsidP="007741FF">
            <w:r w:rsidRPr="007741FF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методы и </w:t>
            </w:r>
            <w:r w:rsidRPr="007741FF">
              <w:rPr>
                <w:lang w:eastAsia="ru-RU"/>
              </w:rPr>
              <w:t xml:space="preserve">инструменты </w:t>
            </w:r>
            <w:r>
              <w:rPr>
                <w:lang w:eastAsia="ru-RU"/>
              </w:rPr>
              <w:t>управления</w:t>
            </w:r>
            <w:r>
              <w:t xml:space="preserve"> организациями, подразделениями, группами (командами)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сотрудников, проектами и сетями</w:t>
            </w:r>
            <w:r w:rsidRPr="007741FF">
              <w:rPr>
                <w:lang w:eastAsia="ru-RU"/>
              </w:rPr>
              <w:t>;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уметь:</w:t>
            </w:r>
          </w:p>
          <w:p w:rsidR="007741FF" w:rsidRDefault="007741FF" w:rsidP="007741FF">
            <w:r w:rsidRPr="007741FF">
              <w:rPr>
                <w:lang w:eastAsia="ru-RU"/>
              </w:rPr>
              <w:t xml:space="preserve">- применять </w:t>
            </w:r>
            <w:r>
              <w:rPr>
                <w:lang w:eastAsia="ru-RU"/>
              </w:rPr>
              <w:t>базовые</w:t>
            </w:r>
            <w:r w:rsidRPr="007741F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методы и </w:t>
            </w:r>
            <w:r w:rsidRPr="007741FF">
              <w:rPr>
                <w:lang w:eastAsia="ru-RU"/>
              </w:rPr>
              <w:t xml:space="preserve">инструменты </w:t>
            </w:r>
            <w:r>
              <w:rPr>
                <w:lang w:eastAsia="ru-RU"/>
              </w:rPr>
              <w:t>управления</w:t>
            </w:r>
            <w:r>
              <w:t xml:space="preserve"> организациями, подразделениями, группами (командами)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сотрудников, проектами и сетями</w:t>
            </w:r>
            <w:r w:rsidRPr="007741FF">
              <w:rPr>
                <w:lang w:eastAsia="ru-RU"/>
              </w:rPr>
              <w:t>;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владеть:</w:t>
            </w:r>
          </w:p>
          <w:p w:rsidR="00CC6192" w:rsidRPr="007B61C4" w:rsidRDefault="007741FF" w:rsidP="00283C93">
            <w:pPr>
              <w:rPr>
                <w:bCs/>
              </w:rPr>
            </w:pPr>
            <w:r w:rsidRPr="007741FF">
              <w:rPr>
                <w:lang w:eastAsia="ru-RU"/>
              </w:rPr>
              <w:t xml:space="preserve">- современным инструментарием </w:t>
            </w:r>
            <w:r w:rsidR="00283C93">
              <w:rPr>
                <w:lang w:eastAsia="ru-RU"/>
              </w:rPr>
              <w:t>управления</w:t>
            </w:r>
            <w:r w:rsidR="00283C93">
              <w:t xml:space="preserve"> организациями, подразделениями, группами (командами) сотрудников, проектами и сетями</w:t>
            </w:r>
            <w:r w:rsidRPr="007741FF">
              <w:rPr>
                <w:lang w:eastAsia="ru-RU"/>
              </w:rPr>
              <w:t>.</w:t>
            </w:r>
          </w:p>
        </w:tc>
      </w:tr>
      <w:tr w:rsidR="000F3894" w:rsidRPr="00305BA8" w:rsidTr="001E0F9A">
        <w:trPr>
          <w:trHeight w:val="3869"/>
        </w:trPr>
        <w:tc>
          <w:tcPr>
            <w:tcW w:w="1565" w:type="dxa"/>
            <w:shd w:val="clear" w:color="auto" w:fill="auto"/>
          </w:tcPr>
          <w:p w:rsidR="000F3894" w:rsidRPr="007B61C4" w:rsidRDefault="000F3894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7B61C4">
              <w:t>ПК-</w:t>
            </w:r>
            <w:r w:rsidR="00996429">
              <w:t>2</w:t>
            </w:r>
          </w:p>
        </w:tc>
        <w:tc>
          <w:tcPr>
            <w:tcW w:w="3646" w:type="dxa"/>
            <w:shd w:val="clear" w:color="auto" w:fill="auto"/>
          </w:tcPr>
          <w:p w:rsidR="00996429" w:rsidRPr="00996429" w:rsidRDefault="00996429" w:rsidP="009964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96429">
              <w:rPr>
                <w:lang w:eastAsia="ru-RU"/>
              </w:rPr>
              <w:t xml:space="preserve">способностью разрабатывать корпоративную стратегию, программы </w:t>
            </w:r>
            <w:proofErr w:type="gramStart"/>
            <w:r w:rsidRPr="00996429">
              <w:rPr>
                <w:lang w:eastAsia="ru-RU"/>
              </w:rPr>
              <w:t>организационного</w:t>
            </w:r>
            <w:proofErr w:type="gramEnd"/>
          </w:p>
          <w:p w:rsidR="000F3894" w:rsidRPr="007B61C4" w:rsidRDefault="00996429" w:rsidP="009964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FF0000"/>
                <w:lang w:eastAsia="ru-RU"/>
              </w:rPr>
            </w:pPr>
            <w:r w:rsidRPr="00996429">
              <w:rPr>
                <w:lang w:eastAsia="ru-RU"/>
              </w:rPr>
              <w:t>развития и изменений и обеспечивать их реализацию</w:t>
            </w:r>
          </w:p>
        </w:tc>
        <w:tc>
          <w:tcPr>
            <w:tcW w:w="4918" w:type="dxa"/>
            <w:shd w:val="clear" w:color="auto" w:fill="auto"/>
          </w:tcPr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знать: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- инструменты разработки корпоративной стратегии и составления программ организационного развития и изменений, не может обеспечивать реализацию этих программ;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уметь: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- применять некоторые инструменты разработки корпоративной стратегии и составления программ организационного развития и изменений, может обеспечивать реализацию части программ;</w:t>
            </w:r>
          </w:p>
          <w:p w:rsidR="007741FF" w:rsidRPr="007741FF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владеть:</w:t>
            </w:r>
          </w:p>
          <w:p w:rsidR="000F3894" w:rsidRPr="007B61C4" w:rsidRDefault="007741FF" w:rsidP="007741FF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  <w:r w:rsidRPr="007741FF">
              <w:rPr>
                <w:lang w:eastAsia="ru-RU"/>
              </w:rPr>
              <w:t>- современным инструментарием разработки корпоративной стратегии и составления программ организационного развития и изменений, может обеспечивать их реализацию.</w:t>
            </w:r>
          </w:p>
        </w:tc>
      </w:tr>
      <w:tr w:rsidR="001E0F9A" w:rsidRPr="00305BA8" w:rsidTr="00EB437E">
        <w:tc>
          <w:tcPr>
            <w:tcW w:w="1565" w:type="dxa"/>
            <w:shd w:val="clear" w:color="auto" w:fill="auto"/>
          </w:tcPr>
          <w:p w:rsidR="001E0F9A" w:rsidRPr="007B61C4" w:rsidRDefault="001E0F9A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B61C4">
              <w:rPr>
                <w:bCs/>
              </w:rPr>
              <w:t>ПК-</w:t>
            </w:r>
            <w:r w:rsidR="00996429">
              <w:rPr>
                <w:bCs/>
              </w:rPr>
              <w:t>3</w:t>
            </w:r>
          </w:p>
        </w:tc>
        <w:tc>
          <w:tcPr>
            <w:tcW w:w="3646" w:type="dxa"/>
            <w:shd w:val="clear" w:color="auto" w:fill="auto"/>
          </w:tcPr>
          <w:p w:rsidR="001E0F9A" w:rsidRPr="007B61C4" w:rsidRDefault="001E0F9A" w:rsidP="00BC4CF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способностью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4918" w:type="dxa"/>
            <w:shd w:val="clear" w:color="auto" w:fill="auto"/>
          </w:tcPr>
          <w:p w:rsidR="001E0F9A" w:rsidRPr="007B61C4" w:rsidRDefault="001E0F9A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знать:</w:t>
            </w:r>
          </w:p>
          <w:p w:rsidR="001E0F9A" w:rsidRPr="007B61C4" w:rsidRDefault="001E0F9A" w:rsidP="00C420E1">
            <w:pPr>
              <w:suppressAutoHyphens w:val="0"/>
              <w:autoSpaceDE w:val="0"/>
              <w:autoSpaceDN w:val="0"/>
              <w:adjustRightInd w:val="0"/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7B61C4">
              <w:t xml:space="preserve">-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современные методы управления корпоративными финансами для решения стратегических задач;</w:t>
            </w:r>
          </w:p>
          <w:p w:rsidR="001E0F9A" w:rsidRPr="007B61C4" w:rsidRDefault="001E0F9A" w:rsidP="00C420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уметь:</w:t>
            </w:r>
          </w:p>
          <w:p w:rsidR="001E0F9A" w:rsidRPr="007B61C4" w:rsidRDefault="001E0F9A" w:rsidP="00C420E1">
            <w:pPr>
              <w:suppressAutoHyphens w:val="0"/>
              <w:autoSpaceDE w:val="0"/>
              <w:autoSpaceDN w:val="0"/>
              <w:adjustRightInd w:val="0"/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7B61C4">
              <w:rPr>
                <w:lang w:eastAsia="ru-RU"/>
              </w:rPr>
              <w:t xml:space="preserve">- применять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современные методы управления корпоративными финансами для решения стратегических задач;</w:t>
            </w:r>
          </w:p>
          <w:p w:rsidR="001E0F9A" w:rsidRPr="007B61C4" w:rsidRDefault="001E0F9A" w:rsidP="00C420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владеть:</w:t>
            </w:r>
          </w:p>
          <w:p w:rsidR="001E0F9A" w:rsidRPr="007B61C4" w:rsidRDefault="001E0F9A" w:rsidP="001E0F9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 xml:space="preserve">- навыками использования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современных методов управления корпоративными финансами для решения стратегических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lastRenderedPageBreak/>
              <w:t>задач</w:t>
            </w:r>
          </w:p>
        </w:tc>
      </w:tr>
      <w:tr w:rsidR="000F3894" w:rsidRPr="00305BA8" w:rsidTr="00EB437E">
        <w:tc>
          <w:tcPr>
            <w:tcW w:w="1565" w:type="dxa"/>
            <w:shd w:val="clear" w:color="auto" w:fill="auto"/>
          </w:tcPr>
          <w:p w:rsidR="000F3894" w:rsidRPr="007B61C4" w:rsidRDefault="000F3894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B61C4">
              <w:lastRenderedPageBreak/>
              <w:t>ПК-</w:t>
            </w:r>
            <w:r w:rsidR="00996429">
              <w:t>6</w:t>
            </w:r>
          </w:p>
        </w:tc>
        <w:tc>
          <w:tcPr>
            <w:tcW w:w="3646" w:type="dxa"/>
            <w:shd w:val="clear" w:color="auto" w:fill="auto"/>
          </w:tcPr>
          <w:p w:rsidR="000F3894" w:rsidRPr="007B61C4" w:rsidRDefault="000F3894" w:rsidP="00BC4CF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t>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  <w:tc>
          <w:tcPr>
            <w:tcW w:w="4918" w:type="dxa"/>
            <w:shd w:val="clear" w:color="auto" w:fill="auto"/>
          </w:tcPr>
          <w:p w:rsidR="000F3894" w:rsidRPr="007B61C4" w:rsidRDefault="000F3894" w:rsidP="001E0F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B61C4">
              <w:rPr>
                <w:bCs/>
              </w:rPr>
              <w:t>знать:</w:t>
            </w:r>
          </w:p>
          <w:p w:rsidR="000F3894" w:rsidRPr="007B61C4" w:rsidRDefault="000F3894" w:rsidP="001E0F9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FF0000"/>
              </w:rPr>
            </w:pPr>
            <w:r w:rsidRPr="007B61C4">
              <w:rPr>
                <w:bCs/>
              </w:rPr>
              <w:t xml:space="preserve">- </w:t>
            </w:r>
            <w:r w:rsidRPr="007B61C4">
              <w:t>актуальные проблемы управления, полученные отечественными и зарубежными исследователями</w:t>
            </w:r>
          </w:p>
          <w:p w:rsidR="000F3894" w:rsidRPr="007B61C4" w:rsidRDefault="000F3894" w:rsidP="001E0F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B61C4">
              <w:rPr>
                <w:bCs/>
              </w:rPr>
              <w:t>уметь:</w:t>
            </w:r>
          </w:p>
          <w:p w:rsidR="000F3894" w:rsidRPr="007B61C4" w:rsidRDefault="000F3894" w:rsidP="001E0F9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rPr>
                <w:bCs/>
              </w:rPr>
              <w:t xml:space="preserve">- </w:t>
            </w:r>
            <w:r w:rsidRPr="007B61C4">
              <w:t>определять обобщать и критически оценивать результаты исследований актуальных проблем управления, полученные отечественными и зарубежными исследователями;</w:t>
            </w:r>
          </w:p>
          <w:p w:rsidR="000F3894" w:rsidRPr="007B61C4" w:rsidRDefault="000F3894" w:rsidP="001E0F9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B61C4">
              <w:rPr>
                <w:bCs/>
              </w:rPr>
              <w:t>владеть:</w:t>
            </w:r>
          </w:p>
          <w:p w:rsidR="000F3894" w:rsidRPr="007B61C4" w:rsidRDefault="000F3894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bCs/>
              </w:rPr>
              <w:t xml:space="preserve">- </w:t>
            </w:r>
            <w:r w:rsidRPr="007B61C4">
              <w:t>навыками обобщения и критического оценивания результатов исследований актуальных проблем управления, полученных отечественными и зарубежными исследователями</w:t>
            </w:r>
          </w:p>
        </w:tc>
      </w:tr>
      <w:tr w:rsidR="00F7068C" w:rsidRPr="00305BA8" w:rsidTr="00EB437E">
        <w:tc>
          <w:tcPr>
            <w:tcW w:w="1565" w:type="dxa"/>
            <w:shd w:val="clear" w:color="auto" w:fill="auto"/>
          </w:tcPr>
          <w:p w:rsidR="00F7068C" w:rsidRPr="007B61C4" w:rsidRDefault="00F7068C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B61C4">
              <w:t>ПК-</w:t>
            </w:r>
            <w:r w:rsidR="00996429">
              <w:t>7</w:t>
            </w:r>
          </w:p>
        </w:tc>
        <w:tc>
          <w:tcPr>
            <w:tcW w:w="3646" w:type="dxa"/>
            <w:shd w:val="clear" w:color="auto" w:fill="auto"/>
          </w:tcPr>
          <w:p w:rsidR="00F7068C" w:rsidRPr="007B61C4" w:rsidRDefault="00772D06" w:rsidP="00BC4CF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способностью представлять результаты проведенного исследования в виде научного отчета, статьи или доклада</w:t>
            </w:r>
          </w:p>
        </w:tc>
        <w:tc>
          <w:tcPr>
            <w:tcW w:w="4918" w:type="dxa"/>
            <w:shd w:val="clear" w:color="auto" w:fill="auto"/>
          </w:tcPr>
          <w:p w:rsidR="00F7068C" w:rsidRPr="007B61C4" w:rsidRDefault="00772D06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знать:</w:t>
            </w:r>
          </w:p>
          <w:p w:rsidR="00772D06" w:rsidRPr="007B61C4" w:rsidRDefault="00772D06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 xml:space="preserve">- способы </w:t>
            </w:r>
            <w:r w:rsidR="00677E15" w:rsidRPr="007B61C4">
              <w:rPr>
                <w:lang w:eastAsia="ru-RU"/>
              </w:rPr>
              <w:t xml:space="preserve">представления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результат</w:t>
            </w:r>
            <w:r w:rsidR="00677E15"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ов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проведенного исследования в виде научного отчета, статьи или доклада</w:t>
            </w:r>
            <w:r w:rsidR="00677E15"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;</w:t>
            </w:r>
          </w:p>
          <w:p w:rsidR="00772D06" w:rsidRPr="007B61C4" w:rsidRDefault="00772D06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уметь:</w:t>
            </w:r>
          </w:p>
          <w:p w:rsidR="00772D06" w:rsidRPr="007B61C4" w:rsidRDefault="00772D06" w:rsidP="00772D06">
            <w:pPr>
              <w:suppressAutoHyphens w:val="0"/>
              <w:autoSpaceDE w:val="0"/>
              <w:autoSpaceDN w:val="0"/>
              <w:adjustRightInd w:val="0"/>
            </w:pPr>
            <w:r w:rsidRPr="007B61C4">
              <w:rPr>
                <w:lang w:eastAsia="ru-RU"/>
              </w:rPr>
              <w:t xml:space="preserve">- </w:t>
            </w:r>
            <w:r w:rsidRPr="007B61C4">
              <w:t xml:space="preserve">представлять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результаты проведенного исследования в виде научного отчета, статьи или доклада</w:t>
            </w:r>
            <w:r w:rsidRPr="007B61C4">
              <w:t>;</w:t>
            </w:r>
          </w:p>
          <w:p w:rsidR="00772D06" w:rsidRPr="007B61C4" w:rsidRDefault="00772D06" w:rsidP="00772D0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владеть:</w:t>
            </w:r>
          </w:p>
          <w:p w:rsidR="00772D06" w:rsidRPr="007B61C4" w:rsidRDefault="00772D06" w:rsidP="00772D0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 xml:space="preserve">- навыками представления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результатов проведенного исследования в виде научного отчета, статьи или доклада</w:t>
            </w:r>
          </w:p>
        </w:tc>
      </w:tr>
      <w:tr w:rsidR="00F7068C" w:rsidRPr="00305BA8" w:rsidTr="00EB437E">
        <w:tc>
          <w:tcPr>
            <w:tcW w:w="1565" w:type="dxa"/>
            <w:shd w:val="clear" w:color="auto" w:fill="auto"/>
          </w:tcPr>
          <w:p w:rsidR="00F7068C" w:rsidRPr="007B61C4" w:rsidRDefault="00F7068C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B61C4">
              <w:t>ПК-</w:t>
            </w:r>
            <w:r w:rsidR="00996429">
              <w:t>8</w:t>
            </w:r>
          </w:p>
        </w:tc>
        <w:tc>
          <w:tcPr>
            <w:tcW w:w="3646" w:type="dxa"/>
            <w:shd w:val="clear" w:color="auto" w:fill="auto"/>
          </w:tcPr>
          <w:p w:rsidR="00F7068C" w:rsidRPr="007B61C4" w:rsidRDefault="00AB51A6" w:rsidP="00BC4CF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4918" w:type="dxa"/>
            <w:shd w:val="clear" w:color="auto" w:fill="auto"/>
          </w:tcPr>
          <w:p w:rsidR="00F7068C" w:rsidRPr="007B61C4" w:rsidRDefault="00AB51A6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знать:</w:t>
            </w:r>
          </w:p>
          <w:p w:rsidR="00AB51A6" w:rsidRPr="007B61C4" w:rsidRDefault="00AB51A6" w:rsidP="00BC4CF1">
            <w:pPr>
              <w:suppressAutoHyphens w:val="0"/>
              <w:autoSpaceDE w:val="0"/>
              <w:autoSpaceDN w:val="0"/>
              <w:adjustRightInd w:val="0"/>
            </w:pPr>
            <w:r w:rsidRPr="007B61C4">
              <w:rPr>
                <w:lang w:eastAsia="ru-RU"/>
              </w:rPr>
              <w:t xml:space="preserve">- </w:t>
            </w:r>
            <w:r w:rsidRPr="007B61C4">
              <w:t>методологию научных исследований;</w:t>
            </w:r>
          </w:p>
          <w:p w:rsidR="00AB51A6" w:rsidRPr="007B61C4" w:rsidRDefault="00AB51A6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уметь:</w:t>
            </w:r>
          </w:p>
          <w:p w:rsidR="00AB51A6" w:rsidRPr="007B61C4" w:rsidRDefault="00AB51A6" w:rsidP="00BC4CF1">
            <w:pPr>
              <w:suppressAutoHyphens w:val="0"/>
              <w:autoSpaceDE w:val="0"/>
              <w:autoSpaceDN w:val="0"/>
              <w:adjustRightInd w:val="0"/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7B61C4">
              <w:rPr>
                <w:lang w:eastAsia="ru-RU"/>
              </w:rPr>
              <w:t xml:space="preserve">-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обосновывать актуальность, теоретическую и практическую значимость избранной темы научного исследования;</w:t>
            </w:r>
          </w:p>
          <w:p w:rsidR="00AB51A6" w:rsidRPr="007B61C4" w:rsidRDefault="00AB51A6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владеть:</w:t>
            </w:r>
          </w:p>
          <w:p w:rsidR="00AB51A6" w:rsidRPr="007B61C4" w:rsidRDefault="00AB51A6" w:rsidP="00AB51A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 xml:space="preserve">- навыками обоснования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актуальности, теоретической и практической значимости избранной темы научного исследования.</w:t>
            </w:r>
          </w:p>
        </w:tc>
      </w:tr>
      <w:tr w:rsidR="00F7068C" w:rsidRPr="00305BA8" w:rsidTr="00EB437E">
        <w:tc>
          <w:tcPr>
            <w:tcW w:w="1565" w:type="dxa"/>
            <w:shd w:val="clear" w:color="auto" w:fill="auto"/>
          </w:tcPr>
          <w:p w:rsidR="00F7068C" w:rsidRPr="007B61C4" w:rsidRDefault="00F7068C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B61C4">
              <w:t>ПК-</w:t>
            </w:r>
            <w:r w:rsidR="00996429">
              <w:t>9</w:t>
            </w:r>
          </w:p>
        </w:tc>
        <w:tc>
          <w:tcPr>
            <w:tcW w:w="3646" w:type="dxa"/>
            <w:shd w:val="clear" w:color="auto" w:fill="auto"/>
          </w:tcPr>
          <w:p w:rsidR="00F7068C" w:rsidRPr="007B61C4" w:rsidRDefault="005D36E7" w:rsidP="00BC4CF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t>способностью проводить самостоятельные исследования в соответствии с разработанной  программой</w:t>
            </w:r>
          </w:p>
        </w:tc>
        <w:tc>
          <w:tcPr>
            <w:tcW w:w="4918" w:type="dxa"/>
            <w:shd w:val="clear" w:color="auto" w:fill="auto"/>
          </w:tcPr>
          <w:p w:rsidR="00F7068C" w:rsidRPr="007B61C4" w:rsidRDefault="005D36E7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знать:</w:t>
            </w:r>
          </w:p>
          <w:p w:rsidR="005D36E7" w:rsidRPr="007B61C4" w:rsidRDefault="005D36E7" w:rsidP="005D36E7">
            <w:pPr>
              <w:suppressAutoHyphens w:val="0"/>
              <w:autoSpaceDE w:val="0"/>
              <w:autoSpaceDN w:val="0"/>
              <w:adjustRightInd w:val="0"/>
            </w:pPr>
            <w:r w:rsidRPr="007B61C4">
              <w:rPr>
                <w:lang w:eastAsia="ru-RU"/>
              </w:rPr>
              <w:t xml:space="preserve">- методику проведения </w:t>
            </w:r>
            <w:r w:rsidRPr="007B61C4">
              <w:t>самостоятельных исследований в соответствии с разработанной программой;</w:t>
            </w:r>
          </w:p>
          <w:p w:rsidR="005D36E7" w:rsidRPr="007B61C4" w:rsidRDefault="005D36E7" w:rsidP="005D36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уметь:</w:t>
            </w:r>
          </w:p>
          <w:p w:rsidR="005D36E7" w:rsidRPr="007B61C4" w:rsidRDefault="005D36E7" w:rsidP="005D36E7">
            <w:pPr>
              <w:suppressAutoHyphens w:val="0"/>
              <w:autoSpaceDE w:val="0"/>
              <w:autoSpaceDN w:val="0"/>
              <w:adjustRightInd w:val="0"/>
            </w:pPr>
            <w:r w:rsidRPr="007B61C4">
              <w:rPr>
                <w:lang w:eastAsia="ru-RU"/>
              </w:rPr>
              <w:t xml:space="preserve">- </w:t>
            </w:r>
            <w:r w:rsidRPr="007B61C4">
              <w:t>проводить самостоятельные исследования в соответствии с разработанной  программой;</w:t>
            </w:r>
          </w:p>
          <w:p w:rsidR="005D36E7" w:rsidRPr="007B61C4" w:rsidRDefault="005D36E7" w:rsidP="005D36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владеть:</w:t>
            </w:r>
          </w:p>
          <w:p w:rsidR="005D36E7" w:rsidRPr="007B61C4" w:rsidRDefault="005D36E7" w:rsidP="005D36E7">
            <w:pPr>
              <w:suppressAutoHyphens w:val="0"/>
              <w:autoSpaceDE w:val="0"/>
              <w:autoSpaceDN w:val="0"/>
              <w:adjustRightInd w:val="0"/>
            </w:pPr>
            <w:r w:rsidRPr="007B61C4">
              <w:rPr>
                <w:lang w:eastAsia="ru-RU"/>
              </w:rPr>
              <w:t xml:space="preserve">- навыками проведения </w:t>
            </w:r>
            <w:r w:rsidRPr="007B61C4">
              <w:t>самостоятельных исследований в соответствии с разработанной программой.</w:t>
            </w:r>
          </w:p>
          <w:p w:rsidR="005D36E7" w:rsidRPr="007B61C4" w:rsidRDefault="005D36E7" w:rsidP="005D36E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F0DF7" w:rsidRPr="00305BA8" w:rsidTr="00EB437E">
        <w:tc>
          <w:tcPr>
            <w:tcW w:w="1565" w:type="dxa"/>
            <w:shd w:val="clear" w:color="auto" w:fill="auto"/>
          </w:tcPr>
          <w:p w:rsidR="00AF0DF7" w:rsidRPr="007B61C4" w:rsidRDefault="00AF0DF7" w:rsidP="009964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7B61C4">
              <w:t>ПК-1</w:t>
            </w:r>
            <w:r w:rsidR="00996429">
              <w:t>0</w:t>
            </w:r>
          </w:p>
        </w:tc>
        <w:tc>
          <w:tcPr>
            <w:tcW w:w="3646" w:type="dxa"/>
            <w:shd w:val="clear" w:color="auto" w:fill="auto"/>
          </w:tcPr>
          <w:p w:rsidR="00AF0DF7" w:rsidRPr="007B61C4" w:rsidRDefault="00AF0DF7" w:rsidP="00BC4CF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t xml:space="preserve">способностью разрабатывать </w:t>
            </w:r>
            <w:r w:rsidRPr="007B61C4">
              <w:lastRenderedPageBreak/>
              <w:t>учебные программы и методическое обеспечение управленческих дисциплин, а также применять современные методы и методики в процессе их преподавания</w:t>
            </w:r>
          </w:p>
        </w:tc>
        <w:tc>
          <w:tcPr>
            <w:tcW w:w="4918" w:type="dxa"/>
            <w:shd w:val="clear" w:color="auto" w:fill="auto"/>
          </w:tcPr>
          <w:p w:rsidR="00AF0DF7" w:rsidRPr="007B61C4" w:rsidRDefault="00AF0DF7" w:rsidP="001713C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lastRenderedPageBreak/>
              <w:t>знать:</w:t>
            </w:r>
          </w:p>
          <w:p w:rsidR="00AF0DF7" w:rsidRPr="007B61C4" w:rsidRDefault="00AF0DF7" w:rsidP="001713C0">
            <w:pPr>
              <w:rPr>
                <w:lang w:eastAsia="ru-RU"/>
              </w:rPr>
            </w:pPr>
            <w:r w:rsidRPr="007B61C4">
              <w:rPr>
                <w:lang w:eastAsia="ru-RU"/>
              </w:rPr>
              <w:lastRenderedPageBreak/>
              <w:t xml:space="preserve">- современные требования к </w:t>
            </w:r>
            <w:proofErr w:type="spellStart"/>
            <w:r w:rsidRPr="007B61C4">
              <w:rPr>
                <w:lang w:eastAsia="ru-RU"/>
              </w:rPr>
              <w:t>образовательнои</w:t>
            </w:r>
            <w:proofErr w:type="spellEnd"/>
            <w:r w:rsidRPr="007B61C4">
              <w:rPr>
                <w:lang w:eastAsia="ru-RU"/>
              </w:rPr>
              <w:t>̆ деятельности в системе образования;</w:t>
            </w:r>
          </w:p>
          <w:p w:rsidR="00AF0DF7" w:rsidRPr="007B61C4" w:rsidRDefault="00AF0DF7" w:rsidP="001713C0">
            <w:pPr>
              <w:rPr>
                <w:lang w:eastAsia="ru-RU"/>
              </w:rPr>
            </w:pPr>
            <w:r w:rsidRPr="007B61C4">
              <w:rPr>
                <w:lang w:eastAsia="ru-RU"/>
              </w:rPr>
              <w:t>- современные технологии, методы и методики, применяемые в процессе преподавания;</w:t>
            </w:r>
          </w:p>
          <w:p w:rsidR="00AF0DF7" w:rsidRPr="007B61C4" w:rsidRDefault="00AF0DF7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7B61C4">
              <w:rPr>
                <w:lang w:eastAsia="ru-RU"/>
              </w:rPr>
              <w:t>уметь:</w:t>
            </w:r>
          </w:p>
          <w:p w:rsidR="00354AAB" w:rsidRPr="007B61C4" w:rsidRDefault="00AF0DF7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7B61C4">
              <w:rPr>
                <w:lang w:eastAsia="ru-RU"/>
              </w:rPr>
              <w:t>- разрабатывать учебные программы и другое методическое обесп</w:t>
            </w:r>
            <w:r w:rsidR="00354AAB" w:rsidRPr="007B61C4">
              <w:rPr>
                <w:lang w:eastAsia="ru-RU"/>
              </w:rPr>
              <w:t xml:space="preserve">ечение управленческих дисциплин, </w:t>
            </w:r>
            <w:r w:rsidR="00354AAB" w:rsidRPr="007B61C4">
              <w:t>применять современные методы и методики в процессе их преподавания;</w:t>
            </w:r>
          </w:p>
          <w:p w:rsidR="00AF0DF7" w:rsidRPr="007B61C4" w:rsidRDefault="00AF0DF7" w:rsidP="001713C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7B61C4">
              <w:rPr>
                <w:lang w:eastAsia="ru-RU"/>
              </w:rPr>
              <w:t>владеть:</w:t>
            </w:r>
          </w:p>
          <w:p w:rsidR="00AF0DF7" w:rsidRPr="007B61C4" w:rsidRDefault="00AF0DF7" w:rsidP="00354AA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7B61C4">
              <w:rPr>
                <w:lang w:eastAsia="ru-RU"/>
              </w:rPr>
              <w:t xml:space="preserve">- </w:t>
            </w:r>
            <w:r w:rsidR="00354AAB" w:rsidRPr="007B61C4">
              <w:rPr>
                <w:bCs/>
              </w:rPr>
              <w:t>опытом разработки учебных программ и методического обеспечения управленческих дисциплин,</w:t>
            </w:r>
            <w:r w:rsidR="00354AAB" w:rsidRPr="007B61C4">
              <w:rPr>
                <w:lang w:eastAsia="ru-RU"/>
              </w:rPr>
              <w:t xml:space="preserve"> навыками применения современных </w:t>
            </w:r>
            <w:r w:rsidRPr="007B61C4">
              <w:rPr>
                <w:lang w:eastAsia="ru-RU"/>
              </w:rPr>
              <w:t>технологий, методов и методик в процессе преподавания управленческих дисциплин</w:t>
            </w:r>
            <w:r w:rsidR="00354AAB" w:rsidRPr="007B61C4">
              <w:rPr>
                <w:lang w:eastAsia="ru-RU"/>
              </w:rPr>
              <w:t>.</w:t>
            </w:r>
          </w:p>
        </w:tc>
      </w:tr>
    </w:tbl>
    <w:p w:rsidR="00890CC2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90CC2" w:rsidRPr="00A24F05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3. Место 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 xml:space="preserve">) практики в структуре ОПОП магистратуры </w:t>
      </w:r>
    </w:p>
    <w:p w:rsidR="001C7110" w:rsidRDefault="001C7110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E43483">
        <w:rPr>
          <w:sz w:val="28"/>
          <w:szCs w:val="28"/>
        </w:rPr>
        <w:t xml:space="preserve"> (</w:t>
      </w:r>
      <w:r>
        <w:rPr>
          <w:sz w:val="28"/>
          <w:szCs w:val="28"/>
        </w:rPr>
        <w:t>преддипломная</w:t>
      </w:r>
      <w:r w:rsidRPr="00E43483">
        <w:rPr>
          <w:sz w:val="28"/>
          <w:szCs w:val="28"/>
        </w:rPr>
        <w:t xml:space="preserve">) практика является составной частью учебного процесса студентов </w:t>
      </w:r>
      <w:r>
        <w:rPr>
          <w:sz w:val="28"/>
          <w:szCs w:val="28"/>
        </w:rPr>
        <w:t>магистрантов</w:t>
      </w:r>
      <w:r w:rsidRPr="00E43483">
        <w:rPr>
          <w:sz w:val="28"/>
          <w:szCs w:val="28"/>
        </w:rPr>
        <w:t xml:space="preserve"> и входит в блок Б</w:t>
      </w:r>
      <w:proofErr w:type="gramStart"/>
      <w:r w:rsidRPr="00E43483">
        <w:rPr>
          <w:sz w:val="28"/>
          <w:szCs w:val="28"/>
        </w:rPr>
        <w:t>2</w:t>
      </w:r>
      <w:proofErr w:type="gramEnd"/>
      <w:r w:rsidRPr="00E43483">
        <w:rPr>
          <w:sz w:val="28"/>
          <w:szCs w:val="28"/>
        </w:rPr>
        <w:t>. «</w:t>
      </w:r>
      <w:r>
        <w:rPr>
          <w:sz w:val="28"/>
          <w:szCs w:val="28"/>
        </w:rPr>
        <w:t>Производственная</w:t>
      </w:r>
      <w:r w:rsidRPr="00E43483">
        <w:rPr>
          <w:sz w:val="28"/>
          <w:szCs w:val="28"/>
        </w:rPr>
        <w:t xml:space="preserve"> практика» ФГОС </w:t>
      </w:r>
      <w:proofErr w:type="gramStart"/>
      <w:r w:rsidRPr="00E43483">
        <w:rPr>
          <w:sz w:val="28"/>
          <w:szCs w:val="28"/>
        </w:rPr>
        <w:t>ВО</w:t>
      </w:r>
      <w:proofErr w:type="gramEnd"/>
      <w:r w:rsidRPr="00E43483">
        <w:rPr>
          <w:sz w:val="28"/>
          <w:szCs w:val="28"/>
        </w:rPr>
        <w:t xml:space="preserve"> </w:t>
      </w:r>
      <w:proofErr w:type="gramStart"/>
      <w:r w:rsidRPr="00E43483">
        <w:rPr>
          <w:sz w:val="28"/>
          <w:szCs w:val="28"/>
        </w:rPr>
        <w:t>по</w:t>
      </w:r>
      <w:proofErr w:type="gramEnd"/>
      <w:r w:rsidRPr="00E43483">
        <w:rPr>
          <w:sz w:val="28"/>
          <w:szCs w:val="28"/>
        </w:rPr>
        <w:t xml:space="preserve"> направлению подготовки 38.0</w:t>
      </w:r>
      <w:r>
        <w:rPr>
          <w:sz w:val="28"/>
          <w:szCs w:val="28"/>
        </w:rPr>
        <w:t>4</w:t>
      </w:r>
      <w:r w:rsidRPr="00E43483">
        <w:rPr>
          <w:sz w:val="28"/>
          <w:szCs w:val="28"/>
        </w:rPr>
        <w:t>.02 Менеджмент</w:t>
      </w:r>
      <w:r w:rsidR="000B7740">
        <w:rPr>
          <w:sz w:val="28"/>
          <w:szCs w:val="28"/>
        </w:rPr>
        <w:t>.</w:t>
      </w:r>
    </w:p>
    <w:p w:rsidR="00D13D8E" w:rsidRDefault="00F71FF6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t>Для выполнения программы</w:t>
      </w:r>
      <w:r w:rsidR="00C420E1">
        <w:rPr>
          <w:kern w:val="1"/>
          <w:sz w:val="28"/>
          <w:szCs w:val="28"/>
        </w:rPr>
        <w:t xml:space="preserve"> </w:t>
      </w:r>
      <w:r w:rsidR="00FB19B1" w:rsidRPr="00FB19B1">
        <w:rPr>
          <w:sz w:val="28"/>
          <w:szCs w:val="28"/>
        </w:rPr>
        <w:t>преддипломной</w:t>
      </w:r>
      <w:r w:rsidRPr="00404633">
        <w:rPr>
          <w:kern w:val="1"/>
          <w:sz w:val="28"/>
          <w:szCs w:val="28"/>
        </w:rPr>
        <w:t xml:space="preserve"> практики магистрант должен владеть зна</w:t>
      </w:r>
      <w:r w:rsidR="00852B05">
        <w:rPr>
          <w:kern w:val="1"/>
          <w:sz w:val="28"/>
          <w:szCs w:val="28"/>
        </w:rPr>
        <w:t xml:space="preserve">ниями и </w:t>
      </w:r>
      <w:r w:rsidR="00852B05" w:rsidRPr="00900A1E">
        <w:rPr>
          <w:kern w:val="1"/>
          <w:sz w:val="28"/>
          <w:szCs w:val="28"/>
        </w:rPr>
        <w:t xml:space="preserve">элементарными навыками </w:t>
      </w:r>
      <w:r w:rsidR="00900A1E">
        <w:rPr>
          <w:kern w:val="1"/>
          <w:sz w:val="28"/>
          <w:szCs w:val="28"/>
        </w:rPr>
        <w:t xml:space="preserve">использования </w:t>
      </w:r>
      <w:r w:rsidR="00900A1E" w:rsidRPr="00900A1E">
        <w:rPr>
          <w:kern w:val="1"/>
          <w:sz w:val="28"/>
          <w:szCs w:val="28"/>
        </w:rPr>
        <w:t>инновационных технологий разработки, обоснования и принятия кадровых решений</w:t>
      </w:r>
      <w:r w:rsidRPr="00404633">
        <w:rPr>
          <w:kern w:val="1"/>
          <w:sz w:val="28"/>
          <w:szCs w:val="28"/>
        </w:rPr>
        <w:t>, видеть междисциплинарную взаимосвязь курсов, изучаемых в рамках О</w:t>
      </w:r>
      <w:r>
        <w:rPr>
          <w:kern w:val="1"/>
          <w:sz w:val="28"/>
          <w:szCs w:val="28"/>
        </w:rPr>
        <w:t>П</w:t>
      </w:r>
      <w:r w:rsidR="00B84CAC">
        <w:rPr>
          <w:kern w:val="1"/>
          <w:sz w:val="28"/>
          <w:szCs w:val="28"/>
        </w:rPr>
        <w:t xml:space="preserve">ОП </w:t>
      </w:r>
      <w:r w:rsidRPr="00404633">
        <w:rPr>
          <w:kern w:val="1"/>
          <w:sz w:val="28"/>
          <w:szCs w:val="28"/>
        </w:rPr>
        <w:t xml:space="preserve">по направлению </w:t>
      </w:r>
      <w:r w:rsidRPr="007E57C9">
        <w:rPr>
          <w:sz w:val="28"/>
          <w:szCs w:val="28"/>
        </w:rPr>
        <w:t>подготовки 38.04.02 «Менеджмент»</w:t>
      </w:r>
      <w:r w:rsidR="00D13D8E">
        <w:rPr>
          <w:kern w:val="1"/>
          <w:sz w:val="28"/>
          <w:szCs w:val="28"/>
        </w:rPr>
        <w:t>.</w:t>
      </w:r>
    </w:p>
    <w:p w:rsidR="00BA224D" w:rsidRDefault="00BA224D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 w:rsidR="001C7110">
        <w:rPr>
          <w:kern w:val="1"/>
          <w:sz w:val="28"/>
          <w:szCs w:val="28"/>
        </w:rPr>
        <w:t>преддипломн</w:t>
      </w:r>
      <w:r w:rsidR="00613A9F">
        <w:rPr>
          <w:kern w:val="1"/>
          <w:sz w:val="28"/>
          <w:szCs w:val="28"/>
        </w:rPr>
        <w:t>о</w:t>
      </w:r>
      <w:r w:rsidR="00613A9F" w:rsidRPr="00404633">
        <w:rPr>
          <w:kern w:val="1"/>
          <w:sz w:val="28"/>
          <w:szCs w:val="28"/>
        </w:rPr>
        <w:t>й</w:t>
      </w:r>
      <w:r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дисциплин</w:t>
      </w:r>
      <w:r w:rsidR="00D243F2">
        <w:rPr>
          <w:kern w:val="1"/>
          <w:sz w:val="28"/>
          <w:szCs w:val="28"/>
        </w:rPr>
        <w:t xml:space="preserve">: </w:t>
      </w:r>
      <w:r w:rsidR="001C7110">
        <w:rPr>
          <w:sz w:val="28"/>
          <w:szCs w:val="28"/>
        </w:rPr>
        <w:t xml:space="preserve">Управление развитием персонала, </w:t>
      </w:r>
      <w:r w:rsidR="001C7110" w:rsidRPr="005440F3">
        <w:rPr>
          <w:sz w:val="28"/>
          <w:szCs w:val="28"/>
        </w:rPr>
        <w:t xml:space="preserve">Деловая оценка и аттестация персонала, Организация кадрового планирования и </w:t>
      </w:r>
      <w:proofErr w:type="spellStart"/>
      <w:r w:rsidR="001C7110" w:rsidRPr="005440F3">
        <w:rPr>
          <w:sz w:val="28"/>
          <w:szCs w:val="28"/>
        </w:rPr>
        <w:t>контроллинг</w:t>
      </w:r>
      <w:proofErr w:type="spellEnd"/>
      <w:r w:rsidR="001C7110">
        <w:rPr>
          <w:rFonts w:ascii="Lucida Grande" w:hAnsi="Lucida Grande" w:cs="Lucida Grande"/>
          <w:color w:val="000000"/>
        </w:rPr>
        <w:t xml:space="preserve">, </w:t>
      </w:r>
      <w:r w:rsidR="001C7110" w:rsidRPr="009B20C8">
        <w:rPr>
          <w:sz w:val="28"/>
          <w:szCs w:val="28"/>
        </w:rPr>
        <w:t>Оценка эффективности и аудит в кадровом менеджменте,</w:t>
      </w:r>
      <w:r w:rsidR="001C7110">
        <w:rPr>
          <w:sz w:val="28"/>
          <w:szCs w:val="28"/>
        </w:rPr>
        <w:t xml:space="preserve"> </w:t>
      </w:r>
      <w:r w:rsidR="001C7110" w:rsidRPr="001C7110">
        <w:rPr>
          <w:kern w:val="1"/>
          <w:sz w:val="28"/>
          <w:szCs w:val="28"/>
        </w:rPr>
        <w:t>Производственная практика (научно-исследовательская)</w:t>
      </w:r>
      <w:r w:rsidR="001C7110">
        <w:rPr>
          <w:kern w:val="1"/>
          <w:sz w:val="28"/>
          <w:szCs w:val="28"/>
        </w:rPr>
        <w:t>,</w:t>
      </w:r>
      <w:r w:rsidR="001C7110" w:rsidRPr="001C7110">
        <w:rPr>
          <w:kern w:val="1"/>
          <w:sz w:val="28"/>
          <w:szCs w:val="28"/>
        </w:rPr>
        <w:t xml:space="preserve"> Производственная практика (педагогическая)</w:t>
      </w:r>
      <w:r w:rsidR="001C7110">
        <w:rPr>
          <w:kern w:val="1"/>
          <w:sz w:val="28"/>
          <w:szCs w:val="28"/>
        </w:rPr>
        <w:t>,</w:t>
      </w:r>
      <w:r w:rsidR="001C7110" w:rsidRPr="001C7110">
        <w:rPr>
          <w:kern w:val="1"/>
          <w:sz w:val="28"/>
          <w:szCs w:val="28"/>
        </w:rPr>
        <w:t xml:space="preserve"> Производственная (технологическая) </w:t>
      </w:r>
      <w:r w:rsidR="00CF6329">
        <w:rPr>
          <w:kern w:val="1"/>
          <w:sz w:val="28"/>
          <w:szCs w:val="28"/>
        </w:rPr>
        <w:t>практика</w:t>
      </w:r>
      <w:r w:rsidR="00D243F2">
        <w:rPr>
          <w:kern w:val="1"/>
          <w:sz w:val="28"/>
          <w:szCs w:val="28"/>
        </w:rPr>
        <w:t>.</w:t>
      </w:r>
    </w:p>
    <w:p w:rsidR="00AE2130" w:rsidRPr="00AE2130" w:rsidRDefault="00AE2130" w:rsidP="00BC4D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E2130">
        <w:rPr>
          <w:sz w:val="28"/>
          <w:szCs w:val="28"/>
        </w:rPr>
        <w:t>Дисциплины и практики, для которых освоение данной дисциплины (модуля) необходимо как предшествующее</w:t>
      </w:r>
      <w:r>
        <w:rPr>
          <w:sz w:val="28"/>
          <w:szCs w:val="28"/>
        </w:rPr>
        <w:t>:</w:t>
      </w:r>
      <w:r w:rsidR="000F229A">
        <w:rPr>
          <w:sz w:val="28"/>
          <w:szCs w:val="28"/>
        </w:rPr>
        <w:t xml:space="preserve"> </w:t>
      </w:r>
      <w:r w:rsidR="000F229A" w:rsidRPr="000F229A">
        <w:rPr>
          <w:sz w:val="28"/>
          <w:szCs w:val="28"/>
        </w:rPr>
        <w:t>Государственная итоговая аттестация</w:t>
      </w:r>
      <w:r>
        <w:rPr>
          <w:sz w:val="28"/>
          <w:szCs w:val="28"/>
        </w:rPr>
        <w:t>.</w:t>
      </w:r>
    </w:p>
    <w:p w:rsidR="00AE2130" w:rsidRPr="007C02BA" w:rsidRDefault="000F229A" w:rsidP="00BC4D9F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Cs/>
        </w:rPr>
        <w:t xml:space="preserve"> </w:t>
      </w:r>
    </w:p>
    <w:p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Pr="00A24F05">
        <w:rPr>
          <w:b/>
          <w:bCs/>
          <w:sz w:val="28"/>
          <w:szCs w:val="28"/>
        </w:rPr>
        <w:t>проведения 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:rsidR="00DE747D" w:rsidRPr="007C02BA" w:rsidRDefault="00DE747D" w:rsidP="00DE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>Производственная (</w:t>
      </w:r>
      <w:r w:rsidR="00FB19B1" w:rsidRPr="000F229A">
        <w:rPr>
          <w:sz w:val="28"/>
          <w:szCs w:val="28"/>
        </w:rPr>
        <w:t>преддипломн</w:t>
      </w:r>
      <w:r w:rsidR="000F229A">
        <w:rPr>
          <w:sz w:val="28"/>
          <w:szCs w:val="28"/>
        </w:rPr>
        <w:t>ая</w:t>
      </w:r>
      <w:r w:rsidRPr="007C02BA">
        <w:rPr>
          <w:sz w:val="28"/>
          <w:szCs w:val="28"/>
        </w:rPr>
        <w:t xml:space="preserve">) практика осуществляется дискретно по видам практик в соответствии с учебным планом и графиком учебного процесса. </w:t>
      </w:r>
    </w:p>
    <w:p w:rsidR="00EF2F18" w:rsidRPr="00F1748B" w:rsidRDefault="000F229A" w:rsidP="00BC4D9F">
      <w:pPr>
        <w:tabs>
          <w:tab w:val="right" w:leader="underscore" w:pos="9356"/>
        </w:tabs>
        <w:ind w:firstLine="709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>П</w:t>
      </w:r>
      <w:r w:rsidRPr="000F229A">
        <w:rPr>
          <w:sz w:val="28"/>
          <w:szCs w:val="28"/>
        </w:rPr>
        <w:t>реддипломн</w:t>
      </w:r>
      <w:r>
        <w:rPr>
          <w:sz w:val="28"/>
          <w:szCs w:val="28"/>
        </w:rPr>
        <w:t>ая</w:t>
      </w:r>
      <w:r w:rsidR="005F5D4C" w:rsidRPr="00D7533E">
        <w:rPr>
          <w:bCs/>
          <w:sz w:val="28"/>
          <w:szCs w:val="28"/>
        </w:rPr>
        <w:t xml:space="preserve"> практика может проходить в следующих формах</w:t>
      </w:r>
      <w:r w:rsidR="005F5D4C" w:rsidRPr="00F1748B">
        <w:rPr>
          <w:bCs/>
          <w:color w:val="FF0000"/>
          <w:sz w:val="28"/>
          <w:szCs w:val="28"/>
        </w:rPr>
        <w:t>:</w:t>
      </w:r>
    </w:p>
    <w:p w:rsidR="00D7533E" w:rsidRPr="0029037B" w:rsidRDefault="005F5D4C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 xml:space="preserve">- </w:t>
      </w:r>
      <w:r w:rsidR="00D7533E" w:rsidRPr="0029037B">
        <w:rPr>
          <w:bCs/>
          <w:sz w:val="28"/>
          <w:szCs w:val="28"/>
        </w:rPr>
        <w:t xml:space="preserve">участие магистранта в </w:t>
      </w:r>
      <w:r w:rsidR="00071A08" w:rsidRPr="0029037B">
        <w:rPr>
          <w:bCs/>
          <w:sz w:val="28"/>
          <w:szCs w:val="28"/>
        </w:rPr>
        <w:t xml:space="preserve">разработке и </w:t>
      </w:r>
      <w:r w:rsidR="00D7533E" w:rsidRPr="0029037B">
        <w:rPr>
          <w:kern w:val="1"/>
          <w:sz w:val="28"/>
          <w:szCs w:val="28"/>
        </w:rPr>
        <w:t>осуществлении инновационных технологий обоснования и принятия кадровых решений</w:t>
      </w:r>
      <w:r w:rsidR="00071A08" w:rsidRPr="0029037B">
        <w:rPr>
          <w:kern w:val="1"/>
          <w:sz w:val="28"/>
          <w:szCs w:val="28"/>
        </w:rPr>
        <w:t xml:space="preserve"> в организациях</w:t>
      </w:r>
      <w:r w:rsidR="00D7533E" w:rsidRPr="0029037B">
        <w:rPr>
          <w:bCs/>
          <w:sz w:val="28"/>
          <w:szCs w:val="28"/>
        </w:rPr>
        <w:t>;</w:t>
      </w:r>
    </w:p>
    <w:p w:rsidR="00D7533E" w:rsidRPr="0029037B" w:rsidRDefault="00D7533E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lastRenderedPageBreak/>
        <w:t xml:space="preserve">- </w:t>
      </w:r>
      <w:r w:rsidR="00071A08" w:rsidRPr="0029037B">
        <w:rPr>
          <w:bCs/>
          <w:sz w:val="28"/>
          <w:szCs w:val="28"/>
        </w:rPr>
        <w:t>участие магистранта в процессах формирования кадрового потенциала организации</w:t>
      </w:r>
      <w:r w:rsidRPr="0029037B">
        <w:rPr>
          <w:bCs/>
          <w:sz w:val="28"/>
          <w:szCs w:val="28"/>
        </w:rPr>
        <w:t>;</w:t>
      </w:r>
    </w:p>
    <w:p w:rsidR="0029037B" w:rsidRPr="0029037B" w:rsidRDefault="00204F2C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 xml:space="preserve">- участие магистранта в разработке технологий </w:t>
      </w:r>
      <w:r w:rsidR="0029037B" w:rsidRPr="0029037B">
        <w:rPr>
          <w:bCs/>
          <w:sz w:val="28"/>
          <w:szCs w:val="28"/>
        </w:rPr>
        <w:t>использования персонала;</w:t>
      </w:r>
    </w:p>
    <w:p w:rsidR="00204F2C" w:rsidRPr="0029037B" w:rsidRDefault="0029037B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 xml:space="preserve">-участие магистранта в разработке проектов развития </w:t>
      </w:r>
      <w:proofErr w:type="spellStart"/>
      <w:r w:rsidRPr="0029037B">
        <w:rPr>
          <w:bCs/>
          <w:sz w:val="28"/>
          <w:szCs w:val="28"/>
        </w:rPr>
        <w:t>персоанала</w:t>
      </w:r>
      <w:proofErr w:type="spellEnd"/>
      <w:r w:rsidR="00F365B8" w:rsidRPr="0029037B">
        <w:rPr>
          <w:bCs/>
          <w:sz w:val="28"/>
          <w:szCs w:val="28"/>
        </w:rPr>
        <w:t>;</w:t>
      </w:r>
    </w:p>
    <w:p w:rsidR="00F365B8" w:rsidRPr="0029037B" w:rsidRDefault="00F365B8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>- участие в разработке методического обеспечения обучения персонала;</w:t>
      </w:r>
    </w:p>
    <w:p w:rsidR="00F70937" w:rsidRPr="0029037B" w:rsidRDefault="00D7533E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>- другие формы работ, определенные руководителем практики.</w:t>
      </w:r>
    </w:p>
    <w:p w:rsidR="006E4B1E" w:rsidRDefault="006E4B1E" w:rsidP="006E4B1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Способы проведения практики: </w:t>
      </w:r>
      <w:r w:rsidR="0050554A">
        <w:rPr>
          <w:bCs/>
          <w:sz w:val="28"/>
          <w:szCs w:val="28"/>
        </w:rPr>
        <w:t>выездная; стационарная</w:t>
      </w:r>
      <w:r>
        <w:rPr>
          <w:bCs/>
          <w:sz w:val="28"/>
          <w:szCs w:val="28"/>
        </w:rPr>
        <w:t>. Выездная практика организуется только при наличии заявления обучающегося.</w:t>
      </w:r>
    </w:p>
    <w:p w:rsidR="006E4B1E" w:rsidRDefault="006E4B1E" w:rsidP="006E4B1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120238" w:rsidRPr="00A24F05">
        <w:rPr>
          <w:b/>
          <w:bCs/>
          <w:sz w:val="28"/>
          <w:szCs w:val="28"/>
        </w:rPr>
        <w:t>производственной</w:t>
      </w:r>
      <w:r w:rsidR="00120238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:rsidR="00650458" w:rsidRDefault="00650458" w:rsidP="006504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24BF2">
        <w:rPr>
          <w:color w:val="000000"/>
          <w:sz w:val="28"/>
          <w:szCs w:val="28"/>
        </w:rPr>
        <w:t xml:space="preserve">Производственная </w:t>
      </w:r>
      <w:r w:rsidRPr="000F229A">
        <w:rPr>
          <w:color w:val="000000"/>
          <w:sz w:val="28"/>
          <w:szCs w:val="28"/>
        </w:rPr>
        <w:t>(</w:t>
      </w:r>
      <w:r w:rsidR="000F229A" w:rsidRPr="000F229A">
        <w:rPr>
          <w:sz w:val="28"/>
          <w:szCs w:val="28"/>
        </w:rPr>
        <w:t>преддипломная</w:t>
      </w:r>
      <w:r w:rsidRPr="000F229A">
        <w:rPr>
          <w:color w:val="000000"/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 w:rsidRPr="00650458">
        <w:rPr>
          <w:color w:val="000000"/>
          <w:sz w:val="28"/>
          <w:szCs w:val="28"/>
        </w:rPr>
        <w:t>осуществляется Университетом на основе договоров с организациями, деятельность которых соответствует профессиональным компетенциям, осваиваем</w:t>
      </w:r>
      <w:r w:rsidR="001F35AF">
        <w:rPr>
          <w:color w:val="000000"/>
          <w:sz w:val="28"/>
          <w:szCs w:val="28"/>
        </w:rPr>
        <w:t xml:space="preserve">ым в рамках ОПОП </w:t>
      </w:r>
      <w:proofErr w:type="gramStart"/>
      <w:r w:rsidR="001F35AF">
        <w:rPr>
          <w:color w:val="000000"/>
          <w:sz w:val="28"/>
          <w:szCs w:val="28"/>
        </w:rPr>
        <w:t>ВО</w:t>
      </w:r>
      <w:proofErr w:type="gramEnd"/>
      <w:r w:rsidR="001F35AF">
        <w:rPr>
          <w:color w:val="000000"/>
          <w:sz w:val="28"/>
          <w:szCs w:val="28"/>
        </w:rPr>
        <w:t>.</w:t>
      </w:r>
    </w:p>
    <w:p w:rsidR="005313A3" w:rsidRDefault="00650458" w:rsidP="001E76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Место проведения: </w:t>
      </w:r>
      <w:r w:rsidR="00F365B8" w:rsidRPr="009967C3">
        <w:rPr>
          <w:sz w:val="28"/>
          <w:szCs w:val="28"/>
        </w:rPr>
        <w:t>организации любой организационно-правовой формы (коммерческие, некоммерческие, государственные, муниципальные), различные службы аппарата управления, органы государственного и муниципального управления, структуры, в которых выпускники являются предпринимателями, создающими и развивающими собственное дело, научные организации, связанные с решением управленческих проблем. Практика может быть проведена непосредственно в Университете (структурных подразделениях).</w:t>
      </w:r>
    </w:p>
    <w:p w:rsidR="00EF2F18" w:rsidRDefault="00EF2F18" w:rsidP="00EF2F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Практика осуществляется в </w:t>
      </w:r>
      <w:r w:rsidR="000F229A">
        <w:rPr>
          <w:bCs/>
          <w:iCs/>
          <w:sz w:val="28"/>
          <w:szCs w:val="28"/>
        </w:rPr>
        <w:t>5</w:t>
      </w:r>
      <w:r w:rsidRPr="00AF5F85">
        <w:rPr>
          <w:bCs/>
          <w:iCs/>
          <w:sz w:val="28"/>
          <w:szCs w:val="28"/>
        </w:rPr>
        <w:t xml:space="preserve"> семестре в</w:t>
      </w:r>
      <w:r>
        <w:rPr>
          <w:bCs/>
          <w:iCs/>
          <w:sz w:val="28"/>
          <w:szCs w:val="28"/>
        </w:rPr>
        <w:t xml:space="preserve"> соответствии с учебным планом и графиком учебного процесса</w:t>
      </w:r>
      <w:r w:rsidRPr="007A7C2A">
        <w:rPr>
          <w:bCs/>
          <w:iCs/>
          <w:sz w:val="28"/>
          <w:szCs w:val="28"/>
        </w:rPr>
        <w:t xml:space="preserve"> О</w:t>
      </w:r>
      <w:r>
        <w:rPr>
          <w:bCs/>
          <w:iCs/>
          <w:sz w:val="28"/>
          <w:szCs w:val="28"/>
        </w:rPr>
        <w:t>П</w:t>
      </w:r>
      <w:r w:rsidRPr="007A7C2A">
        <w:rPr>
          <w:bCs/>
          <w:iCs/>
          <w:sz w:val="28"/>
          <w:szCs w:val="28"/>
        </w:rPr>
        <w:t xml:space="preserve">ОП </w:t>
      </w:r>
      <w:proofErr w:type="gramStart"/>
      <w:r w:rsidRPr="007A7C2A">
        <w:rPr>
          <w:bCs/>
          <w:iCs/>
          <w:sz w:val="28"/>
          <w:szCs w:val="28"/>
        </w:rPr>
        <w:t>ВО</w:t>
      </w:r>
      <w:proofErr w:type="gramEnd"/>
      <w:r w:rsidRPr="007A7C2A">
        <w:rPr>
          <w:bCs/>
          <w:iCs/>
          <w:sz w:val="28"/>
          <w:szCs w:val="28"/>
        </w:rPr>
        <w:t xml:space="preserve"> </w:t>
      </w:r>
      <w:r w:rsidRPr="007A7C2A">
        <w:rPr>
          <w:iCs/>
          <w:spacing w:val="-2"/>
          <w:sz w:val="28"/>
          <w:szCs w:val="28"/>
        </w:rPr>
        <w:t xml:space="preserve">магистратуры </w:t>
      </w:r>
      <w:r>
        <w:rPr>
          <w:iCs/>
          <w:spacing w:val="-2"/>
          <w:sz w:val="28"/>
          <w:szCs w:val="28"/>
        </w:rPr>
        <w:t>по направлению</w:t>
      </w:r>
      <w:r w:rsidRPr="007A7C2A">
        <w:rPr>
          <w:bCs/>
          <w:iCs/>
          <w:sz w:val="28"/>
          <w:szCs w:val="28"/>
        </w:rPr>
        <w:t xml:space="preserve"> </w:t>
      </w:r>
      <w:r w:rsidR="00AF5F85">
        <w:rPr>
          <w:bCs/>
          <w:iCs/>
          <w:sz w:val="28"/>
          <w:szCs w:val="28"/>
        </w:rPr>
        <w:t xml:space="preserve">подготовки </w:t>
      </w:r>
      <w:r>
        <w:rPr>
          <w:sz w:val="28"/>
          <w:szCs w:val="28"/>
        </w:rPr>
        <w:t>38</w:t>
      </w:r>
      <w:r>
        <w:rPr>
          <w:rFonts w:hint="eastAsia"/>
          <w:sz w:val="28"/>
          <w:szCs w:val="28"/>
        </w:rPr>
        <w:t>.04.0</w:t>
      </w:r>
      <w:r>
        <w:rPr>
          <w:sz w:val="28"/>
          <w:szCs w:val="28"/>
        </w:rPr>
        <w:t>2</w:t>
      </w:r>
      <w:r w:rsidRPr="007A7C2A">
        <w:rPr>
          <w:sz w:val="28"/>
          <w:szCs w:val="28"/>
        </w:rPr>
        <w:t xml:space="preserve"> </w:t>
      </w:r>
      <w:r w:rsidR="00AF5F85">
        <w:rPr>
          <w:sz w:val="28"/>
          <w:szCs w:val="28"/>
        </w:rPr>
        <w:t>«</w:t>
      </w:r>
      <w:r>
        <w:rPr>
          <w:sz w:val="28"/>
          <w:szCs w:val="28"/>
        </w:rPr>
        <w:t>Менеджмент</w:t>
      </w:r>
      <w:r w:rsidR="00AF5F8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E76F2" w:rsidRP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E76F2">
        <w:rPr>
          <w:sz w:val="28"/>
          <w:szCs w:val="28"/>
        </w:rPr>
        <w:t>медико-социальной</w:t>
      </w:r>
      <w:proofErr w:type="gramEnd"/>
      <w:r w:rsidRPr="001E76F2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>
        <w:rPr>
          <w:sz w:val="28"/>
          <w:szCs w:val="28"/>
        </w:rPr>
        <w:t>кафедра</w:t>
      </w:r>
      <w:r w:rsidRPr="001E76F2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1E76F2">
        <w:rPr>
          <w:sz w:val="28"/>
          <w:szCs w:val="28"/>
        </w:rPr>
        <w:t>медико-социальной</w:t>
      </w:r>
      <w:proofErr w:type="gramEnd"/>
      <w:r w:rsidRPr="001E76F2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62EF8" w:rsidRPr="00C62EF8" w:rsidRDefault="00C62EF8" w:rsidP="001E76F2">
      <w:pPr>
        <w:tabs>
          <w:tab w:val="right" w:leader="underscore" w:pos="9356"/>
        </w:tabs>
        <w:ind w:firstLine="709"/>
        <w:jc w:val="both"/>
      </w:pPr>
    </w:p>
    <w:p w:rsidR="0001067E" w:rsidRPr="00A24F05" w:rsidRDefault="0085469D" w:rsidP="000106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</w:t>
      </w:r>
      <w:r w:rsidR="0001067E" w:rsidRPr="00A24F05">
        <w:rPr>
          <w:b/>
          <w:bCs/>
          <w:sz w:val="28"/>
          <w:szCs w:val="28"/>
        </w:rPr>
        <w:t xml:space="preserve">. Объём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="00905068" w:rsidRPr="00A24F05">
        <w:rPr>
          <w:b/>
          <w:bCs/>
          <w:sz w:val="28"/>
          <w:szCs w:val="28"/>
        </w:rPr>
        <w:t>)</w:t>
      </w:r>
      <w:r w:rsidR="0001067E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01067E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FB19B1">
        <w:rPr>
          <w:sz w:val="28"/>
          <w:szCs w:val="28"/>
        </w:rPr>
        <w:t>12</w:t>
      </w:r>
      <w:r w:rsidRPr="00A24F05">
        <w:rPr>
          <w:sz w:val="28"/>
          <w:szCs w:val="28"/>
        </w:rPr>
        <w:t xml:space="preserve"> зачетных единиц.</w:t>
      </w:r>
    </w:p>
    <w:p w:rsidR="00BC4D9F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FB19B1">
        <w:rPr>
          <w:sz w:val="28"/>
          <w:szCs w:val="28"/>
        </w:rPr>
        <w:t>8</w:t>
      </w:r>
      <w:r w:rsidRPr="00A24F05">
        <w:rPr>
          <w:sz w:val="28"/>
          <w:szCs w:val="28"/>
        </w:rPr>
        <w:t xml:space="preserve"> недел</w:t>
      </w:r>
      <w:r w:rsidR="00FB19B1">
        <w:rPr>
          <w:sz w:val="28"/>
          <w:szCs w:val="28"/>
        </w:rPr>
        <w:t>ь</w:t>
      </w:r>
      <w:r w:rsidRPr="00A24F05">
        <w:rPr>
          <w:sz w:val="28"/>
          <w:szCs w:val="28"/>
        </w:rPr>
        <w:t>.</w:t>
      </w:r>
    </w:p>
    <w:p w:rsidR="0001067E" w:rsidRPr="00606C2E" w:rsidRDefault="0001067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13A3" w:rsidRPr="00A24F05" w:rsidRDefault="005313A3" w:rsidP="001B2F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Структура и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>) практики</w:t>
      </w:r>
    </w:p>
    <w:p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="001B2FA4" w:rsidRPr="00A24F05">
        <w:rPr>
          <w:b/>
          <w:bCs/>
          <w:sz w:val="28"/>
          <w:szCs w:val="28"/>
        </w:rPr>
        <w:t>) практики</w:t>
      </w:r>
    </w:p>
    <w:p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 производственной</w:t>
      </w:r>
      <w:r w:rsidR="00093FC7">
        <w:rPr>
          <w:bCs/>
          <w:sz w:val="28"/>
          <w:szCs w:val="28"/>
        </w:rPr>
        <w:t xml:space="preserve"> </w:t>
      </w:r>
      <w:r w:rsidR="00093FC7" w:rsidRPr="00F1748B">
        <w:rPr>
          <w:bCs/>
          <w:sz w:val="28"/>
          <w:szCs w:val="28"/>
        </w:rPr>
        <w:t>(</w:t>
      </w:r>
      <w:r w:rsidR="00FB19B1" w:rsidRPr="00F7068C">
        <w:rPr>
          <w:b/>
          <w:sz w:val="28"/>
          <w:szCs w:val="28"/>
        </w:rPr>
        <w:t>преддипломной</w:t>
      </w:r>
      <w:r w:rsidR="00093F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FB19B1">
        <w:rPr>
          <w:bCs/>
          <w:sz w:val="28"/>
          <w:szCs w:val="28"/>
        </w:rPr>
        <w:t>12</w:t>
      </w:r>
      <w:r w:rsidRPr="001B2FA4">
        <w:rPr>
          <w:bCs/>
          <w:sz w:val="28"/>
          <w:szCs w:val="28"/>
        </w:rPr>
        <w:t xml:space="preserve"> зачетных единиц, </w:t>
      </w:r>
      <w:r w:rsidR="00FB19B1">
        <w:rPr>
          <w:bCs/>
          <w:sz w:val="28"/>
          <w:szCs w:val="28"/>
        </w:rPr>
        <w:t>432</w:t>
      </w:r>
      <w:r w:rsidRPr="001B2FA4">
        <w:rPr>
          <w:bCs/>
          <w:sz w:val="28"/>
          <w:szCs w:val="28"/>
        </w:rPr>
        <w:t xml:space="preserve"> часов.</w:t>
      </w:r>
    </w:p>
    <w:p w:rsidR="00D92446" w:rsidRPr="007C02BA" w:rsidRDefault="00D92446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7C02BA" w:rsidTr="007C02B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№</w:t>
            </w:r>
          </w:p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FB19B1">
              <w:rPr>
                <w:bCs/>
              </w:rPr>
              <w:t>п</w:t>
            </w:r>
            <w:proofErr w:type="gramEnd"/>
            <w:r w:rsidRPr="00FB19B1">
              <w:rPr>
                <w:bCs/>
              </w:rPr>
              <w:t>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B19B1"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FB19B1"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B19B1">
              <w:rPr>
                <w:bCs/>
              </w:rPr>
              <w:t xml:space="preserve">Формы </w:t>
            </w:r>
            <w:proofErr w:type="gramStart"/>
            <w:r w:rsidRPr="00FB19B1">
              <w:rPr>
                <w:bCs/>
              </w:rPr>
              <w:t>текущего</w:t>
            </w:r>
            <w:proofErr w:type="gramEnd"/>
          </w:p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FB19B1">
              <w:rPr>
                <w:bCs/>
              </w:rPr>
              <w:t>контроля</w:t>
            </w:r>
          </w:p>
        </w:tc>
      </w:tr>
      <w:tr w:rsidR="007C02BA" w:rsidTr="007C02B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FB19B1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B19B1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2</w:t>
            </w:r>
          </w:p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  <w:color w:val="000000"/>
              </w:rPr>
              <w:t>Дневник магистранта</w:t>
            </w:r>
          </w:p>
        </w:tc>
      </w:tr>
      <w:tr w:rsidR="007C02BA" w:rsidTr="007C02BA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0F229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246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0F229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0F229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FB19B1" w:rsidRDefault="007C02BA" w:rsidP="0029037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FB19B1">
              <w:rPr>
                <w:bCs/>
                <w:color w:val="000000"/>
              </w:rPr>
              <w:t>Дневник магистранта,</w:t>
            </w:r>
            <w:r w:rsidRPr="00FB19B1">
              <w:t xml:space="preserve"> </w:t>
            </w:r>
            <w:r w:rsidR="0029037B">
              <w:t>собранные материалы для подготовки магистерской диссертации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FB19B1">
              <w:rPr>
                <w:bCs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FB19B1">
              <w:t>Отчет по практике, защита результатов практики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0F229A" w:rsidP="000F229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B19B1">
              <w:rPr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0F229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FB19B1" w:rsidRDefault="000F229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FB19B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:rsidR="00C62EF8" w:rsidRPr="00C62EF8" w:rsidRDefault="00C62EF8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</w:rPr>
      </w:pPr>
    </w:p>
    <w:p w:rsidR="0001067E" w:rsidRPr="001B2FA4" w:rsidRDefault="0085469D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="00905068" w:rsidRPr="001B2FA4">
        <w:rPr>
          <w:b/>
          <w:bCs/>
          <w:sz w:val="28"/>
          <w:szCs w:val="28"/>
        </w:rPr>
        <w:t xml:space="preserve">) </w:t>
      </w:r>
      <w:r w:rsidRPr="001B2FA4">
        <w:rPr>
          <w:b/>
          <w:bCs/>
          <w:sz w:val="28"/>
          <w:szCs w:val="28"/>
        </w:rPr>
        <w:t>практики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магистрантов проводится в рамках общей концепции магистерской подготовки. </w:t>
      </w:r>
      <w:r w:rsidRPr="0029037B">
        <w:rPr>
          <w:bCs/>
          <w:sz w:val="28"/>
          <w:szCs w:val="28"/>
        </w:rPr>
        <w:t xml:space="preserve">Основная идея практики, которую должно обеспечить ее содержание, заключается в формировании </w:t>
      </w:r>
      <w:r w:rsidR="004F5A2E" w:rsidRPr="0029037B">
        <w:rPr>
          <w:bCs/>
          <w:sz w:val="28"/>
          <w:szCs w:val="28"/>
        </w:rPr>
        <w:t xml:space="preserve">навыков разработки и использования инновационных </w:t>
      </w:r>
      <w:r w:rsidRPr="0029037B">
        <w:rPr>
          <w:bCs/>
          <w:sz w:val="28"/>
          <w:szCs w:val="28"/>
        </w:rPr>
        <w:t>технологи</w:t>
      </w:r>
      <w:r w:rsidR="004F5A2E" w:rsidRPr="0029037B">
        <w:rPr>
          <w:bCs/>
          <w:sz w:val="28"/>
          <w:szCs w:val="28"/>
        </w:rPr>
        <w:t>й</w:t>
      </w:r>
      <w:r w:rsidRPr="0029037B">
        <w:rPr>
          <w:bCs/>
          <w:sz w:val="28"/>
          <w:szCs w:val="28"/>
        </w:rPr>
        <w:t xml:space="preserve"> </w:t>
      </w:r>
      <w:r w:rsidR="004F5A2E" w:rsidRPr="0029037B">
        <w:rPr>
          <w:bCs/>
          <w:sz w:val="28"/>
          <w:szCs w:val="28"/>
        </w:rPr>
        <w:t>в кадровом менеджменте</w:t>
      </w:r>
      <w:r w:rsidRPr="0029037B">
        <w:rPr>
          <w:bCs/>
          <w:sz w:val="28"/>
          <w:szCs w:val="28"/>
        </w:rPr>
        <w:t>, связанных с п</w:t>
      </w:r>
      <w:r w:rsidR="004F5A2E" w:rsidRPr="0029037B">
        <w:rPr>
          <w:bCs/>
          <w:sz w:val="28"/>
          <w:szCs w:val="28"/>
        </w:rPr>
        <w:t>рофессиональной деятельностью</w:t>
      </w:r>
      <w:r w:rsidRPr="0029037B">
        <w:rPr>
          <w:bCs/>
          <w:sz w:val="28"/>
          <w:szCs w:val="28"/>
        </w:rPr>
        <w:t xml:space="preserve">, а также коммуникативных умений, отражающих взаимодействия с людьми. Виды деятельности магистранта в процессе прохождения практики предполагает формирование и развитие стратегического мышления, панорамного видения ситуации, умение руководить группой людей. Кроме того, она способствует процессу социализации личности магистра, </w:t>
      </w:r>
      <w:r w:rsidR="004F5A2E" w:rsidRPr="0029037B">
        <w:rPr>
          <w:bCs/>
          <w:sz w:val="28"/>
          <w:szCs w:val="28"/>
        </w:rPr>
        <w:t>о</w:t>
      </w:r>
      <w:r w:rsidRPr="0029037B">
        <w:rPr>
          <w:bCs/>
          <w:sz w:val="28"/>
          <w:szCs w:val="28"/>
        </w:rPr>
        <w:t>своению общественных норм, ценностей профессии, а также формированию персональной деловой культуры будущих магистров.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:rsidR="007C02BA" w:rsidRDefault="00283C93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Этап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="007C02BA" w:rsidRPr="001D456B">
        <w:rPr>
          <w:bCs/>
          <w:sz w:val="28"/>
          <w:szCs w:val="28"/>
        </w:rPr>
        <w:t>программ</w:t>
      </w:r>
      <w:r w:rsidR="007C02BA">
        <w:rPr>
          <w:bCs/>
          <w:sz w:val="28"/>
          <w:szCs w:val="28"/>
        </w:rPr>
        <w:t>а</w:t>
      </w:r>
      <w:r w:rsidR="007C02BA" w:rsidRPr="001D456B">
        <w:rPr>
          <w:bCs/>
          <w:sz w:val="28"/>
          <w:szCs w:val="28"/>
        </w:rPr>
        <w:t xml:space="preserve"> практики и методически</w:t>
      </w:r>
      <w:r w:rsidR="007C02BA">
        <w:rPr>
          <w:bCs/>
          <w:sz w:val="28"/>
          <w:szCs w:val="28"/>
        </w:rPr>
        <w:t xml:space="preserve">е </w:t>
      </w:r>
      <w:r w:rsidR="007C02BA" w:rsidRPr="001D456B">
        <w:rPr>
          <w:bCs/>
          <w:sz w:val="28"/>
          <w:szCs w:val="28"/>
        </w:rPr>
        <w:t>рекомендаци</w:t>
      </w:r>
      <w:r w:rsidR="007C02BA">
        <w:rPr>
          <w:bCs/>
          <w:sz w:val="28"/>
          <w:szCs w:val="28"/>
        </w:rPr>
        <w:t xml:space="preserve">и, </w:t>
      </w:r>
      <w:r w:rsidR="00B85DF9" w:rsidRPr="0029037B">
        <w:rPr>
          <w:bCs/>
          <w:sz w:val="28"/>
          <w:szCs w:val="28"/>
        </w:rPr>
        <w:lastRenderedPageBreak/>
        <w:t xml:space="preserve">выдается индивидуальное задание по разработке темы магистерской диссертации, </w:t>
      </w:r>
      <w:r w:rsidR="007C02BA">
        <w:rPr>
          <w:bCs/>
          <w:sz w:val="28"/>
          <w:szCs w:val="28"/>
        </w:rPr>
        <w:t>п</w:t>
      </w:r>
      <w:r w:rsidR="007C02BA" w:rsidRPr="001D456B">
        <w:rPr>
          <w:bCs/>
          <w:sz w:val="28"/>
          <w:szCs w:val="28"/>
        </w:rPr>
        <w:t>ров</w:t>
      </w:r>
      <w:r w:rsidR="007C02BA">
        <w:rPr>
          <w:bCs/>
          <w:sz w:val="28"/>
          <w:szCs w:val="28"/>
        </w:rPr>
        <w:t>о</w:t>
      </w:r>
      <w:r w:rsidR="007C02BA" w:rsidRPr="001D456B">
        <w:rPr>
          <w:bCs/>
          <w:sz w:val="28"/>
          <w:szCs w:val="28"/>
        </w:rPr>
        <w:t>д</w:t>
      </w:r>
      <w:r w:rsidR="007C02BA">
        <w:rPr>
          <w:bCs/>
          <w:sz w:val="28"/>
          <w:szCs w:val="28"/>
        </w:rPr>
        <w:t xml:space="preserve">ится </w:t>
      </w:r>
      <w:r w:rsidR="007C02BA" w:rsidRPr="001D456B">
        <w:rPr>
          <w:bCs/>
          <w:sz w:val="28"/>
          <w:szCs w:val="28"/>
        </w:rPr>
        <w:t>инструктаж по технике безопасности</w:t>
      </w:r>
      <w:r w:rsidR="007C02BA">
        <w:rPr>
          <w:bCs/>
          <w:sz w:val="28"/>
          <w:szCs w:val="28"/>
        </w:rPr>
        <w:t>.</w:t>
      </w:r>
    </w:p>
    <w:p w:rsidR="007C02BA" w:rsidRPr="0029037B" w:rsidRDefault="00283C93" w:rsidP="00F701A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Этап </w:t>
      </w: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Основной этап предполагает выполнение магистрантами работы, направленной на решение задач, обусловленных целями практики. </w:t>
      </w:r>
      <w:proofErr w:type="gramStart"/>
      <w:r w:rsidR="007C02BA">
        <w:rPr>
          <w:bCs/>
          <w:sz w:val="28"/>
          <w:szCs w:val="28"/>
        </w:rPr>
        <w:t xml:space="preserve">Среди задач можно выделить следующие: </w:t>
      </w:r>
      <w:r w:rsidR="0029037B" w:rsidRPr="0029037B">
        <w:rPr>
          <w:bCs/>
          <w:sz w:val="28"/>
          <w:szCs w:val="28"/>
        </w:rPr>
        <w:t>глубокий анализ</w:t>
      </w:r>
      <w:r w:rsidR="007C02BA" w:rsidRPr="0029037B">
        <w:rPr>
          <w:bCs/>
          <w:sz w:val="28"/>
          <w:szCs w:val="28"/>
        </w:rPr>
        <w:t xml:space="preserve"> систем</w:t>
      </w:r>
      <w:r w:rsidR="0029037B" w:rsidRPr="0029037B">
        <w:rPr>
          <w:bCs/>
          <w:sz w:val="28"/>
          <w:szCs w:val="28"/>
        </w:rPr>
        <w:t>ы</w:t>
      </w:r>
      <w:r w:rsidR="007C02BA" w:rsidRPr="0029037B">
        <w:rPr>
          <w:bCs/>
          <w:sz w:val="28"/>
          <w:szCs w:val="28"/>
        </w:rPr>
        <w:t xml:space="preserve"> управления организацией, структур</w:t>
      </w:r>
      <w:r w:rsidR="0029037B" w:rsidRPr="0029037B">
        <w:rPr>
          <w:bCs/>
          <w:sz w:val="28"/>
          <w:szCs w:val="28"/>
        </w:rPr>
        <w:t>ы</w:t>
      </w:r>
      <w:r w:rsidR="007C02BA" w:rsidRPr="0029037B">
        <w:rPr>
          <w:bCs/>
          <w:sz w:val="28"/>
          <w:szCs w:val="28"/>
        </w:rPr>
        <w:t xml:space="preserve"> и функци</w:t>
      </w:r>
      <w:r w:rsidR="0029037B" w:rsidRPr="0029037B">
        <w:rPr>
          <w:bCs/>
          <w:sz w:val="28"/>
          <w:szCs w:val="28"/>
        </w:rPr>
        <w:t>й</w:t>
      </w:r>
      <w:r w:rsidR="007C02BA" w:rsidRPr="0029037B">
        <w:rPr>
          <w:bCs/>
          <w:sz w:val="28"/>
          <w:szCs w:val="28"/>
        </w:rPr>
        <w:t xml:space="preserve"> основных служб организации, с </w:t>
      </w:r>
      <w:r w:rsidR="00EE6BAD" w:rsidRPr="0029037B">
        <w:rPr>
          <w:bCs/>
          <w:sz w:val="28"/>
          <w:szCs w:val="28"/>
        </w:rPr>
        <w:t>нормативно-правовой</w:t>
      </w:r>
      <w:r w:rsidR="007C02BA" w:rsidRPr="0029037B">
        <w:rPr>
          <w:bCs/>
          <w:sz w:val="28"/>
          <w:szCs w:val="28"/>
        </w:rPr>
        <w:t xml:space="preserve"> базой </w:t>
      </w:r>
      <w:r w:rsidR="00F701A0" w:rsidRPr="0029037B">
        <w:rPr>
          <w:bCs/>
          <w:sz w:val="28"/>
          <w:szCs w:val="28"/>
        </w:rPr>
        <w:t>разработки и реализации</w:t>
      </w:r>
      <w:r w:rsidR="00EE6BAD" w:rsidRPr="0029037B">
        <w:rPr>
          <w:bCs/>
          <w:sz w:val="28"/>
          <w:szCs w:val="28"/>
        </w:rPr>
        <w:t xml:space="preserve"> технологий</w:t>
      </w:r>
      <w:r w:rsidR="00F701A0" w:rsidRPr="0029037B">
        <w:rPr>
          <w:bCs/>
          <w:sz w:val="28"/>
          <w:szCs w:val="28"/>
        </w:rPr>
        <w:t xml:space="preserve"> кадрового менеджмента</w:t>
      </w:r>
      <w:r w:rsidR="00EE6BAD" w:rsidRPr="0029037B">
        <w:rPr>
          <w:bCs/>
          <w:sz w:val="28"/>
          <w:szCs w:val="28"/>
        </w:rPr>
        <w:t xml:space="preserve">; участие в разработке и </w:t>
      </w:r>
      <w:r w:rsidR="00EE6BAD" w:rsidRPr="0029037B">
        <w:rPr>
          <w:kern w:val="1"/>
          <w:sz w:val="28"/>
          <w:szCs w:val="28"/>
        </w:rPr>
        <w:t>осуществлении инновационных технологий обоснования и принятия кадровых решений в организациях</w:t>
      </w:r>
      <w:r w:rsidR="00EE6BAD" w:rsidRPr="0029037B">
        <w:rPr>
          <w:bCs/>
          <w:sz w:val="28"/>
          <w:szCs w:val="28"/>
        </w:rPr>
        <w:t>; участие в процессах формирования кадрового потенциала организации;</w:t>
      </w:r>
      <w:r w:rsidR="00F701A0" w:rsidRPr="0029037B">
        <w:rPr>
          <w:bCs/>
          <w:sz w:val="28"/>
          <w:szCs w:val="28"/>
        </w:rPr>
        <w:t xml:space="preserve"> </w:t>
      </w:r>
      <w:r w:rsidR="00EE6BAD" w:rsidRPr="0029037B">
        <w:rPr>
          <w:bCs/>
          <w:sz w:val="28"/>
          <w:szCs w:val="28"/>
        </w:rPr>
        <w:t>разработк</w:t>
      </w:r>
      <w:r w:rsidR="00F701A0" w:rsidRPr="0029037B">
        <w:rPr>
          <w:bCs/>
          <w:sz w:val="28"/>
          <w:szCs w:val="28"/>
        </w:rPr>
        <w:t>а</w:t>
      </w:r>
      <w:r w:rsidR="00EE6BAD" w:rsidRPr="0029037B">
        <w:rPr>
          <w:bCs/>
          <w:sz w:val="28"/>
          <w:szCs w:val="28"/>
        </w:rPr>
        <w:t xml:space="preserve"> технологий управления развитием персонала</w:t>
      </w:r>
      <w:r w:rsidR="00F701A0" w:rsidRPr="0029037B">
        <w:rPr>
          <w:bCs/>
          <w:sz w:val="28"/>
          <w:szCs w:val="28"/>
        </w:rPr>
        <w:t xml:space="preserve"> и</w:t>
      </w:r>
      <w:r w:rsidR="00EE6BAD" w:rsidRPr="0029037B">
        <w:rPr>
          <w:bCs/>
          <w:sz w:val="28"/>
          <w:szCs w:val="28"/>
        </w:rPr>
        <w:t xml:space="preserve"> методического обеспечения обучения персонала;</w:t>
      </w:r>
      <w:proofErr w:type="gramEnd"/>
      <w:r w:rsidR="00F701A0" w:rsidRPr="0029037B">
        <w:rPr>
          <w:bCs/>
          <w:sz w:val="28"/>
          <w:szCs w:val="28"/>
        </w:rPr>
        <w:t xml:space="preserve"> </w:t>
      </w:r>
      <w:r w:rsidR="00EE6BAD" w:rsidRPr="0029037B">
        <w:rPr>
          <w:bCs/>
          <w:sz w:val="28"/>
          <w:szCs w:val="28"/>
        </w:rPr>
        <w:t>другие формы работ, определенные руководителем практики</w:t>
      </w:r>
      <w:r w:rsidR="007C02BA" w:rsidRPr="0029037B">
        <w:rPr>
          <w:bCs/>
          <w:sz w:val="28"/>
          <w:szCs w:val="28"/>
        </w:rPr>
        <w:t>.</w:t>
      </w:r>
    </w:p>
    <w:p w:rsidR="007C02BA" w:rsidRDefault="00283C93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Этап </w:t>
      </w: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На заключительном этапе магистрант </w:t>
      </w:r>
      <w:r w:rsidR="007C02BA" w:rsidRPr="007874E0">
        <w:rPr>
          <w:bCs/>
          <w:sz w:val="28"/>
          <w:szCs w:val="28"/>
        </w:rPr>
        <w:t>обобщает</w:t>
      </w:r>
      <w:r w:rsidR="007C02BA">
        <w:rPr>
          <w:bCs/>
          <w:sz w:val="28"/>
          <w:szCs w:val="28"/>
        </w:rPr>
        <w:t xml:space="preserve"> и</w:t>
      </w:r>
      <w:r w:rsidR="007C02BA" w:rsidRPr="007874E0"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>анализирует</w:t>
      </w:r>
      <w:r w:rsidR="007C02BA" w:rsidRPr="007874E0">
        <w:rPr>
          <w:bCs/>
          <w:sz w:val="28"/>
          <w:szCs w:val="28"/>
        </w:rPr>
        <w:t xml:space="preserve"> материал</w:t>
      </w:r>
      <w:r w:rsidR="007C02BA">
        <w:rPr>
          <w:bCs/>
          <w:sz w:val="28"/>
          <w:szCs w:val="28"/>
        </w:rPr>
        <w:t>ы</w:t>
      </w:r>
      <w:r w:rsidR="007C02BA" w:rsidRPr="007874E0">
        <w:rPr>
          <w:bCs/>
          <w:sz w:val="28"/>
          <w:szCs w:val="28"/>
        </w:rPr>
        <w:t>, документаци</w:t>
      </w:r>
      <w:r w:rsidR="007C02BA">
        <w:rPr>
          <w:bCs/>
          <w:sz w:val="28"/>
          <w:szCs w:val="28"/>
        </w:rPr>
        <w:t xml:space="preserve">ю, оформляет отчет </w:t>
      </w:r>
      <w:r w:rsidR="007C02BA" w:rsidRPr="007874E0">
        <w:rPr>
          <w:bCs/>
          <w:sz w:val="28"/>
          <w:szCs w:val="28"/>
        </w:rPr>
        <w:t>по практике</w:t>
      </w:r>
      <w:r w:rsidR="007C02BA">
        <w:rPr>
          <w:bCs/>
          <w:sz w:val="28"/>
          <w:szCs w:val="28"/>
        </w:rPr>
        <w:t>, участвует в конференции по защите результатов практики.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="00AF0DF7">
        <w:rPr>
          <w:bCs/>
          <w:sz w:val="28"/>
          <w:szCs w:val="28"/>
        </w:rPr>
        <w:t>преддипломную</w:t>
      </w:r>
      <w:r>
        <w:rPr>
          <w:bCs/>
          <w:sz w:val="28"/>
          <w:szCs w:val="28"/>
        </w:rPr>
        <w:t xml:space="preserve">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магистранта в течение практики.</w:t>
      </w:r>
    </w:p>
    <w:p w:rsidR="00654FDC" w:rsidRPr="00C62EF8" w:rsidRDefault="00654FDC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</w:p>
    <w:p w:rsidR="004F6E19" w:rsidRPr="00F64CB8" w:rsidRDefault="00296113" w:rsidP="0082148A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AF0DF7">
        <w:rPr>
          <w:b/>
          <w:bCs/>
          <w:sz w:val="28"/>
          <w:szCs w:val="28"/>
        </w:rPr>
        <w:t>преддипломной</w:t>
      </w:r>
      <w:r w:rsidRPr="001B2FA4">
        <w:rPr>
          <w:b/>
          <w:bCs/>
          <w:sz w:val="28"/>
          <w:szCs w:val="28"/>
        </w:rPr>
        <w:t>) 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BE25CE"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 w:rsidR="00BE25CE">
        <w:rPr>
          <w:bCs/>
          <w:sz w:val="28"/>
          <w:szCs w:val="28"/>
        </w:rPr>
        <w:t xml:space="preserve">диагностические технологии, технология прогнозирования, проектирования, моделирования, контент-анализа, кейс-технологии, технологии инновационной деятельности, </w:t>
      </w:r>
      <w:r w:rsidR="00283C93">
        <w:rPr>
          <w:rFonts w:ascii="TimesNewRomanPSMT" w:hAnsi="TimesNewRomanPSMT" w:cs="TimesNewRomanPSMT"/>
          <w:sz w:val="28"/>
          <w:szCs w:val="28"/>
        </w:rPr>
        <w:t>наставничество</w:t>
      </w:r>
      <w:r w:rsidR="00BE25CE">
        <w:rPr>
          <w:bCs/>
          <w:sz w:val="28"/>
          <w:szCs w:val="28"/>
        </w:rPr>
        <w:t>.</w:t>
      </w:r>
      <w:proofErr w:type="gramEnd"/>
    </w:p>
    <w:p w:rsidR="00C62EF8" w:rsidRPr="00C62EF8" w:rsidRDefault="00C62EF8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01067E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="00793AF1" w:rsidRPr="000E43DA">
        <w:rPr>
          <w:b/>
          <w:bCs/>
          <w:sz w:val="28"/>
          <w:szCs w:val="28"/>
        </w:rPr>
        <w:t xml:space="preserve">) практики </w:t>
      </w:r>
    </w:p>
    <w:p w:rsidR="00883070" w:rsidRPr="00F1748B" w:rsidRDefault="00883070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="00FB19B1" w:rsidRPr="00F7068C">
        <w:rPr>
          <w:b/>
          <w:sz w:val="28"/>
          <w:szCs w:val="28"/>
        </w:rPr>
        <w:t>преддипломной</w:t>
      </w:r>
      <w:r w:rsidRPr="00F1748B">
        <w:rPr>
          <w:bCs/>
          <w:sz w:val="28"/>
          <w:szCs w:val="28"/>
        </w:rPr>
        <w:t xml:space="preserve"> практики магистрант предоставляет следующие формы отчетности</w:t>
      </w:r>
      <w:r w:rsidR="00931E28" w:rsidRPr="00F1748B">
        <w:rPr>
          <w:bCs/>
          <w:sz w:val="28"/>
          <w:szCs w:val="28"/>
        </w:rPr>
        <w:t>:</w:t>
      </w:r>
    </w:p>
    <w:p w:rsidR="00931E28" w:rsidRPr="00F1748B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1748B">
        <w:rPr>
          <w:bCs/>
          <w:sz w:val="28"/>
          <w:szCs w:val="28"/>
        </w:rPr>
        <w:t>- дневник по практике;</w:t>
      </w:r>
    </w:p>
    <w:p w:rsidR="00931E28" w:rsidRPr="00F1748B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1748B">
        <w:rPr>
          <w:bCs/>
          <w:sz w:val="28"/>
          <w:szCs w:val="28"/>
        </w:rPr>
        <w:t xml:space="preserve">- отчет по </w:t>
      </w:r>
      <w:r w:rsidR="00FB19B1" w:rsidRPr="00AF0DF7">
        <w:rPr>
          <w:sz w:val="28"/>
          <w:szCs w:val="28"/>
        </w:rPr>
        <w:t>преддипломной</w:t>
      </w:r>
      <w:r w:rsidR="00F1748B" w:rsidRPr="00AF0DF7">
        <w:rPr>
          <w:bCs/>
          <w:sz w:val="28"/>
          <w:szCs w:val="28"/>
        </w:rPr>
        <w:t xml:space="preserve"> </w:t>
      </w:r>
      <w:r w:rsidRPr="00F1748B">
        <w:rPr>
          <w:bCs/>
          <w:sz w:val="28"/>
          <w:szCs w:val="28"/>
        </w:rPr>
        <w:t>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1748B">
        <w:rPr>
          <w:bCs/>
          <w:sz w:val="28"/>
          <w:szCs w:val="28"/>
        </w:rPr>
        <w:t>- отзывы руководителя</w:t>
      </w:r>
      <w:r w:rsidR="00347522" w:rsidRPr="00F1748B">
        <w:rPr>
          <w:bCs/>
          <w:sz w:val="28"/>
          <w:szCs w:val="28"/>
        </w:rPr>
        <w:t>/</w:t>
      </w:r>
      <w:r w:rsidRPr="00F1748B">
        <w:rPr>
          <w:bCs/>
          <w:sz w:val="28"/>
          <w:szCs w:val="28"/>
        </w:rPr>
        <w:t>руководител</w:t>
      </w:r>
      <w:r w:rsidR="00347522" w:rsidRPr="00F1748B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по практике.</w:t>
      </w:r>
    </w:p>
    <w:p w:rsidR="00931E28" w:rsidRPr="0029037B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дневнике должны быть отражены результаты текущей работы и </w:t>
      </w:r>
      <w:r w:rsidRPr="0029037B">
        <w:rPr>
          <w:bCs/>
          <w:sz w:val="28"/>
          <w:szCs w:val="28"/>
        </w:rPr>
        <w:t>выполненные задания. Дневник заполняется лично магистрантом.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 w:rsidRPr="0029037B">
        <w:rPr>
          <w:bCs/>
          <w:sz w:val="28"/>
          <w:szCs w:val="28"/>
        </w:rPr>
        <w:t xml:space="preserve"> </w:t>
      </w:r>
      <w:r w:rsidRPr="0029037B">
        <w:rPr>
          <w:bCs/>
          <w:sz w:val="28"/>
          <w:szCs w:val="28"/>
        </w:rPr>
        <w:t>заверяется его подписью</w:t>
      </w:r>
      <w:r w:rsidR="0010032C" w:rsidRPr="0029037B">
        <w:rPr>
          <w:bCs/>
          <w:sz w:val="28"/>
          <w:szCs w:val="28"/>
        </w:rPr>
        <w:t>.</w:t>
      </w:r>
    </w:p>
    <w:p w:rsidR="0010032C" w:rsidRPr="0029037B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 xml:space="preserve">В отчете по </w:t>
      </w:r>
      <w:r w:rsidR="00FB19B1" w:rsidRPr="0029037B">
        <w:rPr>
          <w:sz w:val="28"/>
          <w:szCs w:val="28"/>
        </w:rPr>
        <w:t>преддипломной</w:t>
      </w:r>
      <w:r w:rsidRPr="0029037B">
        <w:rPr>
          <w:bCs/>
          <w:sz w:val="28"/>
          <w:szCs w:val="28"/>
        </w:rPr>
        <w:t xml:space="preserve"> практике должно быть отражено следующее:</w:t>
      </w:r>
    </w:p>
    <w:p w:rsidR="0010032C" w:rsidRPr="0029037B" w:rsidRDefault="0010032C" w:rsidP="0029037B">
      <w:pPr>
        <w:pStyle w:val="afd"/>
        <w:numPr>
          <w:ilvl w:val="0"/>
          <w:numId w:val="33"/>
        </w:numPr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>виды и результаты проделанной работы;</w:t>
      </w:r>
    </w:p>
    <w:p w:rsidR="0010032C" w:rsidRPr="0029037B" w:rsidRDefault="00F701A0" w:rsidP="0029037B">
      <w:pPr>
        <w:pStyle w:val="afd"/>
        <w:numPr>
          <w:ilvl w:val="0"/>
          <w:numId w:val="33"/>
        </w:numPr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>перечень нормативно-правовых документов, регламентирующих кадровый менеджмент в организации;</w:t>
      </w:r>
    </w:p>
    <w:p w:rsidR="00423408" w:rsidRPr="0029037B" w:rsidRDefault="00423408" w:rsidP="0029037B">
      <w:pPr>
        <w:pStyle w:val="afd"/>
        <w:numPr>
          <w:ilvl w:val="0"/>
          <w:numId w:val="33"/>
        </w:numPr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 xml:space="preserve">анализ </w:t>
      </w:r>
      <w:r w:rsidR="001D1441" w:rsidRPr="0029037B">
        <w:rPr>
          <w:bCs/>
          <w:sz w:val="28"/>
          <w:szCs w:val="28"/>
        </w:rPr>
        <w:t>использования инновационных технологий в кадровом менеджменте организации</w:t>
      </w:r>
      <w:r w:rsidRPr="0029037B">
        <w:rPr>
          <w:bCs/>
          <w:sz w:val="28"/>
          <w:szCs w:val="28"/>
        </w:rPr>
        <w:t>;</w:t>
      </w:r>
    </w:p>
    <w:p w:rsidR="00423408" w:rsidRPr="0029037B" w:rsidRDefault="00423408" w:rsidP="0029037B">
      <w:pPr>
        <w:pStyle w:val="afd"/>
        <w:numPr>
          <w:ilvl w:val="0"/>
          <w:numId w:val="33"/>
        </w:numPr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lastRenderedPageBreak/>
        <w:t>отчет об иных поручениях (</w:t>
      </w:r>
      <w:r w:rsidR="001D1441" w:rsidRPr="0029037B">
        <w:rPr>
          <w:bCs/>
          <w:sz w:val="28"/>
          <w:szCs w:val="28"/>
        </w:rPr>
        <w:t>разработанные технологии управления личным развитием персонала и методическое обеспечение обучения персонала</w:t>
      </w:r>
      <w:r w:rsidRPr="0029037B">
        <w:rPr>
          <w:bCs/>
          <w:sz w:val="28"/>
          <w:szCs w:val="28"/>
        </w:rPr>
        <w:t xml:space="preserve"> и т.п.);</w:t>
      </w:r>
    </w:p>
    <w:p w:rsidR="00423408" w:rsidRPr="0029037B" w:rsidRDefault="00423408" w:rsidP="0029037B">
      <w:pPr>
        <w:pStyle w:val="afd"/>
        <w:numPr>
          <w:ilvl w:val="0"/>
          <w:numId w:val="33"/>
        </w:numPr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 w:rsidRPr="0029037B">
        <w:rPr>
          <w:bCs/>
          <w:sz w:val="28"/>
          <w:szCs w:val="28"/>
        </w:rPr>
        <w:t>подведение итогов практики.</w:t>
      </w:r>
    </w:p>
    <w:p w:rsidR="00423408" w:rsidRPr="00883070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 xml:space="preserve"> в Методических указаниях.</w:t>
      </w:r>
    </w:p>
    <w:p w:rsidR="00484D25" w:rsidRPr="000E43DA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="00905068" w:rsidRPr="000E43DA">
        <w:rPr>
          <w:b/>
          <w:bCs/>
          <w:sz w:val="28"/>
          <w:szCs w:val="28"/>
        </w:rPr>
        <w:t>) практики</w:t>
      </w:r>
    </w:p>
    <w:p w:rsidR="00484D25" w:rsidRDefault="00296113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:rsidR="007E537E" w:rsidRPr="007E537E" w:rsidRDefault="007E537E" w:rsidP="00A166C1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E537E">
        <w:rPr>
          <w:sz w:val="28"/>
          <w:szCs w:val="28"/>
        </w:rPr>
        <w:t>обучающихся</w:t>
      </w:r>
      <w:proofErr w:type="gramEnd"/>
      <w:r w:rsidRPr="007E537E">
        <w:rPr>
          <w:sz w:val="28"/>
          <w:szCs w:val="28"/>
        </w:rPr>
        <w:t>.</w:t>
      </w:r>
    </w:p>
    <w:p w:rsidR="007E537E" w:rsidRPr="007E537E" w:rsidRDefault="007E537E" w:rsidP="00A166C1">
      <w:pPr>
        <w:ind w:firstLine="709"/>
        <w:jc w:val="both"/>
        <w:rPr>
          <w:sz w:val="28"/>
          <w:szCs w:val="28"/>
        </w:rPr>
      </w:pPr>
      <w:r w:rsidRPr="00AF0DF7">
        <w:rPr>
          <w:sz w:val="28"/>
          <w:szCs w:val="28"/>
        </w:rPr>
        <w:t>Текущий контроль</w:t>
      </w:r>
      <w:r w:rsidRPr="007E537E">
        <w:rPr>
          <w:b/>
          <w:sz w:val="28"/>
          <w:szCs w:val="28"/>
        </w:rPr>
        <w:t xml:space="preserve"> </w:t>
      </w:r>
      <w:r w:rsidRPr="007E537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>ведения дневника магистрантом,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:rsidR="007E537E" w:rsidRPr="007C3728" w:rsidRDefault="007E537E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0DF7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:rsidR="00D7494E" w:rsidRPr="0090582A" w:rsidRDefault="00423408" w:rsidP="001D460D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:rsidR="00D7494E" w:rsidRPr="00AF0DF7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F0DF7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:rsidR="0090582A" w:rsidRPr="0090582A" w:rsidRDefault="0090582A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магистранту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(86-100 баллов) </w:t>
      </w:r>
      <w:r w:rsidRPr="0090582A">
        <w:rPr>
          <w:rFonts w:ascii="Times New Roman" w:hAnsi="Times New Roman"/>
          <w:iCs/>
          <w:sz w:val="28"/>
          <w:szCs w:val="28"/>
        </w:rPr>
        <w:t>выставляется магистранту,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выполнил программу практики, но допускал ошибки при планировании работы и в практической деятельности.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магистранту,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>необоснованные 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указаниях, </w:t>
      </w:r>
      <w:r w:rsidRPr="0090582A">
        <w:rPr>
          <w:rFonts w:ascii="Times New Roman" w:hAnsi="Times New Roman"/>
          <w:iCs/>
          <w:sz w:val="28"/>
          <w:szCs w:val="28"/>
        </w:rPr>
        <w:t xml:space="preserve">за </w:t>
      </w:r>
      <w:r w:rsidRPr="0090582A">
        <w:rPr>
          <w:rFonts w:ascii="Times New Roman" w:hAnsi="Times New Roman"/>
          <w:iCs/>
          <w:sz w:val="28"/>
          <w:szCs w:val="28"/>
        </w:rPr>
        <w:lastRenderedPageBreak/>
        <w:t>небрежное ведение дневника.</w:t>
      </w:r>
    </w:p>
    <w:p w:rsidR="00043735" w:rsidRPr="00C62EF8" w:rsidRDefault="00043735" w:rsidP="007342B0">
      <w:pPr>
        <w:tabs>
          <w:tab w:val="num" w:pos="142"/>
          <w:tab w:val="num" w:pos="284"/>
        </w:tabs>
        <w:jc w:val="both"/>
      </w:pPr>
    </w:p>
    <w:p w:rsidR="00F037D7" w:rsidRPr="000E43DA" w:rsidRDefault="00F037D7" w:rsidP="00043735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E25CE" w:rsidRPr="00BE25CE" w:rsidRDefault="00BE25CE" w:rsidP="00C538E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32907" w:rsidRPr="007C02BA" w:rsidRDefault="00F32907" w:rsidP="00043735">
      <w:pPr>
        <w:ind w:firstLine="567"/>
        <w:jc w:val="both"/>
        <w:rPr>
          <w:b/>
          <w:spacing w:val="-4"/>
        </w:rPr>
      </w:pPr>
    </w:p>
    <w:p w:rsidR="00043735" w:rsidRPr="000E43DA" w:rsidRDefault="00296113" w:rsidP="00043735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:rsidR="00BE25CE" w:rsidRDefault="00E84DC8" w:rsidP="00C538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C62EF8" w:rsidRPr="00C62EF8" w:rsidRDefault="00C62EF8" w:rsidP="00C538E3">
      <w:pPr>
        <w:ind w:firstLine="709"/>
        <w:jc w:val="both"/>
        <w:rPr>
          <w:sz w:val="22"/>
          <w:szCs w:val="22"/>
        </w:rPr>
      </w:pPr>
    </w:p>
    <w:p w:rsidR="005313A3" w:rsidRPr="000E43DA" w:rsidRDefault="005313A3" w:rsidP="0029611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</w:t>
      </w:r>
      <w:r w:rsidR="00296113" w:rsidRPr="000E43DA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Pr="000E43DA">
        <w:rPr>
          <w:b/>
          <w:bCs/>
          <w:sz w:val="28"/>
          <w:szCs w:val="28"/>
        </w:rPr>
        <w:t xml:space="preserve">) практики </w:t>
      </w:r>
    </w:p>
    <w:p w:rsidR="00283C93" w:rsidRPr="00841936" w:rsidRDefault="00283C93" w:rsidP="00283C93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>а</w:t>
      </w:r>
      <w:r w:rsidRPr="00841936">
        <w:rPr>
          <w:sz w:val="28"/>
          <w:szCs w:val="28"/>
        </w:rPr>
        <w:t xml:space="preserve">) основная литература: </w:t>
      </w:r>
    </w:p>
    <w:p w:rsidR="00283C93" w:rsidRPr="002F3461" w:rsidRDefault="00283C93" w:rsidP="00283C93">
      <w:pPr>
        <w:numPr>
          <w:ilvl w:val="0"/>
          <w:numId w:val="34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2F3461">
        <w:rPr>
          <w:sz w:val="28"/>
          <w:szCs w:val="28"/>
        </w:rPr>
        <w:t>Акмаева</w:t>
      </w:r>
      <w:proofErr w:type="spellEnd"/>
      <w:r w:rsidRPr="002F3461">
        <w:rPr>
          <w:sz w:val="28"/>
          <w:szCs w:val="28"/>
        </w:rPr>
        <w:t>, Р.И. Менеджмент: учебник / Р.И. </w:t>
      </w:r>
      <w:proofErr w:type="spellStart"/>
      <w:r w:rsidRPr="002F3461">
        <w:rPr>
          <w:sz w:val="28"/>
          <w:szCs w:val="28"/>
        </w:rPr>
        <w:t>Акмаева</w:t>
      </w:r>
      <w:proofErr w:type="spellEnd"/>
      <w:r w:rsidRPr="002F3461">
        <w:rPr>
          <w:sz w:val="28"/>
          <w:szCs w:val="28"/>
        </w:rPr>
        <w:t>, Н.Ш. Епифанова, А.П. Лунев. - Москва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Берлин : </w:t>
      </w:r>
      <w:proofErr w:type="spellStart"/>
      <w:r w:rsidRPr="002F3461">
        <w:rPr>
          <w:sz w:val="28"/>
          <w:szCs w:val="28"/>
        </w:rPr>
        <w:t>Директ</w:t>
      </w:r>
      <w:proofErr w:type="spellEnd"/>
      <w:r w:rsidRPr="002F3461">
        <w:rPr>
          <w:sz w:val="28"/>
          <w:szCs w:val="28"/>
        </w:rPr>
        <w:t>-Медиа, 2018. - 442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табл., ил.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 в кн. - ISBN 978-5-4475-9631-6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 - URL: </w:t>
      </w:r>
      <w:hyperlink r:id="rId11" w:history="1">
        <w:r w:rsidRPr="002F3461">
          <w:rPr>
            <w:rStyle w:val="ac"/>
            <w:sz w:val="28"/>
            <w:szCs w:val="28"/>
          </w:rPr>
          <w:t>http://biblioclub.ru/index.php?page=book&amp;id=491959</w:t>
        </w:r>
      </w:hyperlink>
    </w:p>
    <w:p w:rsidR="00283C93" w:rsidRPr="002F3461" w:rsidRDefault="00283C93" w:rsidP="00283C93">
      <w:pPr>
        <w:numPr>
          <w:ilvl w:val="0"/>
          <w:numId w:val="34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Данилина, Е.И. Инновационный менеджмент в управлении персоналом: учебник / Е.И. Данилина, Д.В. Горелов, Я.И. Маликова. - Москва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Издательско-торговая корпорация «Дашков и К°», 2019. - 208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ил. - (Учебные издания для бакалавров).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.: с. 201 - 203 - ISBN 978-5-394-02527-3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2F3461">
          <w:rPr>
            <w:rStyle w:val="ac"/>
            <w:sz w:val="28"/>
            <w:szCs w:val="28"/>
          </w:rPr>
          <w:t>http://biblioclub.ru/index.php?page=book&amp;id=496191</w:t>
        </w:r>
      </w:hyperlink>
    </w:p>
    <w:p w:rsidR="00283C93" w:rsidRPr="002F3461" w:rsidRDefault="00283C93" w:rsidP="00283C93">
      <w:pPr>
        <w:numPr>
          <w:ilvl w:val="0"/>
          <w:numId w:val="34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 xml:space="preserve">Методология и методы современного менеджмента: учебное пособие / А.Н. Чаплина, Е.А. Герасимова, И.В. Щедрина, Т.А. </w:t>
      </w:r>
      <w:proofErr w:type="spellStart"/>
      <w:r w:rsidRPr="002F3461">
        <w:rPr>
          <w:sz w:val="28"/>
          <w:szCs w:val="28"/>
        </w:rPr>
        <w:t>Клименкова</w:t>
      </w:r>
      <w:proofErr w:type="spellEnd"/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Министерство образования и науки Российской Федерации, Сибирский Федеральный университет. - Красноярск: СФУ, 2016. - 128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ил.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.: с. 122 - 124 - ISBN 978-5-7638-3437-6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2F3461">
          <w:rPr>
            <w:rStyle w:val="ac"/>
            <w:sz w:val="28"/>
            <w:szCs w:val="28"/>
          </w:rPr>
          <w:t>http://biblioclub.ru/index.php?page=book&amp;id=497295</w:t>
        </w:r>
      </w:hyperlink>
    </w:p>
    <w:p w:rsidR="00283C93" w:rsidRPr="002F3461" w:rsidRDefault="00283C93" w:rsidP="00283C93">
      <w:pPr>
        <w:numPr>
          <w:ilvl w:val="0"/>
          <w:numId w:val="34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 xml:space="preserve">Управление персоналом: </w:t>
      </w:r>
      <w:proofErr w:type="spellStart"/>
      <w:r w:rsidRPr="002F3461">
        <w:rPr>
          <w:sz w:val="28"/>
          <w:szCs w:val="28"/>
        </w:rPr>
        <w:t>Учеб</w:t>
      </w:r>
      <w:proofErr w:type="gramStart"/>
      <w:r w:rsidRPr="002F3461">
        <w:rPr>
          <w:sz w:val="28"/>
          <w:szCs w:val="28"/>
        </w:rPr>
        <w:t>.д</w:t>
      </w:r>
      <w:proofErr w:type="gramEnd"/>
      <w:r w:rsidRPr="002F3461">
        <w:rPr>
          <w:sz w:val="28"/>
          <w:szCs w:val="28"/>
        </w:rPr>
        <w:t>ля</w:t>
      </w:r>
      <w:proofErr w:type="spellEnd"/>
      <w:r w:rsidRPr="002F3461">
        <w:rPr>
          <w:sz w:val="28"/>
          <w:szCs w:val="28"/>
        </w:rPr>
        <w:t xml:space="preserve"> студентов вузов: </w:t>
      </w:r>
      <w:proofErr w:type="spellStart"/>
      <w:r w:rsidRPr="002F3461">
        <w:rPr>
          <w:sz w:val="28"/>
          <w:szCs w:val="28"/>
        </w:rPr>
        <w:t>Рек</w:t>
      </w:r>
      <w:proofErr w:type="gramStart"/>
      <w:r w:rsidRPr="002F3461">
        <w:rPr>
          <w:sz w:val="28"/>
          <w:szCs w:val="28"/>
        </w:rPr>
        <w:t>.М</w:t>
      </w:r>
      <w:proofErr w:type="gramEnd"/>
      <w:r w:rsidRPr="002F3461">
        <w:rPr>
          <w:sz w:val="28"/>
          <w:szCs w:val="28"/>
        </w:rPr>
        <w:t>-вом</w:t>
      </w:r>
      <w:proofErr w:type="spellEnd"/>
      <w:r w:rsidRPr="002F3461">
        <w:rPr>
          <w:sz w:val="28"/>
          <w:szCs w:val="28"/>
        </w:rPr>
        <w:t xml:space="preserve"> образования РФ; Рек. Учеб</w:t>
      </w:r>
      <w:proofErr w:type="gramStart"/>
      <w:r w:rsidRPr="002F3461">
        <w:rPr>
          <w:sz w:val="28"/>
          <w:szCs w:val="28"/>
        </w:rPr>
        <w:t>.-</w:t>
      </w:r>
      <w:proofErr w:type="spellStart"/>
      <w:proofErr w:type="gramEnd"/>
      <w:r w:rsidRPr="002F3461">
        <w:rPr>
          <w:sz w:val="28"/>
          <w:szCs w:val="28"/>
        </w:rPr>
        <w:t>метод.центром</w:t>
      </w:r>
      <w:proofErr w:type="spellEnd"/>
      <w:r w:rsidRPr="002F3461">
        <w:rPr>
          <w:sz w:val="28"/>
          <w:szCs w:val="28"/>
        </w:rPr>
        <w:t xml:space="preserve"> "Профессиональный учебник" / Под ред. </w:t>
      </w:r>
      <w:proofErr w:type="spellStart"/>
      <w:r w:rsidRPr="002F3461">
        <w:rPr>
          <w:sz w:val="28"/>
          <w:szCs w:val="28"/>
        </w:rPr>
        <w:t>Т.Ю.Базарова</w:t>
      </w:r>
      <w:proofErr w:type="spellEnd"/>
      <w:r w:rsidRPr="002F3461">
        <w:rPr>
          <w:sz w:val="28"/>
          <w:szCs w:val="28"/>
        </w:rPr>
        <w:t xml:space="preserve">, </w:t>
      </w:r>
      <w:proofErr w:type="spellStart"/>
      <w:r w:rsidRPr="002F3461">
        <w:rPr>
          <w:sz w:val="28"/>
          <w:szCs w:val="28"/>
        </w:rPr>
        <w:t>Б.Л.Еремина</w:t>
      </w:r>
      <w:proofErr w:type="spellEnd"/>
      <w:r w:rsidRPr="002F3461">
        <w:rPr>
          <w:sz w:val="28"/>
          <w:szCs w:val="28"/>
        </w:rPr>
        <w:t xml:space="preserve">. - 2-е изд., </w:t>
      </w:r>
      <w:proofErr w:type="spellStart"/>
      <w:r w:rsidRPr="002F3461">
        <w:rPr>
          <w:sz w:val="28"/>
          <w:szCs w:val="28"/>
        </w:rPr>
        <w:t>перераб</w:t>
      </w:r>
      <w:proofErr w:type="spellEnd"/>
      <w:r w:rsidRPr="002F3461">
        <w:rPr>
          <w:sz w:val="28"/>
          <w:szCs w:val="28"/>
        </w:rPr>
        <w:t xml:space="preserve">. и доп. - Москва : ЮНИТИ, 2005. - 554 с. </w:t>
      </w:r>
    </w:p>
    <w:p w:rsidR="00283C93" w:rsidRPr="002F3461" w:rsidRDefault="00283C93" w:rsidP="00283C93">
      <w:pPr>
        <w:numPr>
          <w:ilvl w:val="0"/>
          <w:numId w:val="34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Управление персоналом организации: Практикум: Учеб</w:t>
      </w:r>
      <w:proofErr w:type="gramStart"/>
      <w:r w:rsidRPr="002F3461">
        <w:rPr>
          <w:sz w:val="28"/>
          <w:szCs w:val="28"/>
        </w:rPr>
        <w:t>.</w:t>
      </w:r>
      <w:proofErr w:type="gramEnd"/>
      <w:r w:rsidRPr="002F3461">
        <w:rPr>
          <w:sz w:val="28"/>
          <w:szCs w:val="28"/>
        </w:rPr>
        <w:t xml:space="preserve"> </w:t>
      </w:r>
      <w:proofErr w:type="gramStart"/>
      <w:r w:rsidRPr="002F3461">
        <w:rPr>
          <w:sz w:val="28"/>
          <w:szCs w:val="28"/>
        </w:rPr>
        <w:t>п</w:t>
      </w:r>
      <w:proofErr w:type="gramEnd"/>
      <w:r w:rsidRPr="002F3461">
        <w:rPr>
          <w:sz w:val="28"/>
          <w:szCs w:val="28"/>
        </w:rPr>
        <w:t>особие для студентов вузов: Рек. М-</w:t>
      </w:r>
      <w:proofErr w:type="spellStart"/>
      <w:r w:rsidRPr="002F3461">
        <w:rPr>
          <w:sz w:val="28"/>
          <w:szCs w:val="28"/>
        </w:rPr>
        <w:t>вом</w:t>
      </w:r>
      <w:proofErr w:type="spellEnd"/>
      <w:r w:rsidRPr="002F3461">
        <w:rPr>
          <w:sz w:val="28"/>
          <w:szCs w:val="28"/>
        </w:rPr>
        <w:t xml:space="preserve"> образования РФ / Под ред. </w:t>
      </w:r>
      <w:proofErr w:type="spellStart"/>
      <w:r w:rsidRPr="002F3461">
        <w:rPr>
          <w:sz w:val="28"/>
          <w:szCs w:val="28"/>
        </w:rPr>
        <w:t>А.Я.Кибанова</w:t>
      </w:r>
      <w:proofErr w:type="spellEnd"/>
      <w:r w:rsidRPr="002F3461">
        <w:rPr>
          <w:sz w:val="28"/>
          <w:szCs w:val="28"/>
        </w:rPr>
        <w:t xml:space="preserve">. - 2-е </w:t>
      </w:r>
      <w:proofErr w:type="spellStart"/>
      <w:r w:rsidRPr="002F3461">
        <w:rPr>
          <w:sz w:val="28"/>
          <w:szCs w:val="28"/>
        </w:rPr>
        <w:t>изд</w:t>
      </w:r>
      <w:proofErr w:type="spellEnd"/>
      <w:r w:rsidRPr="002F3461">
        <w:rPr>
          <w:sz w:val="28"/>
          <w:szCs w:val="28"/>
        </w:rPr>
        <w:t>.</w:t>
      </w:r>
      <w:proofErr w:type="gramStart"/>
      <w:r w:rsidRPr="002F3461">
        <w:rPr>
          <w:sz w:val="28"/>
          <w:szCs w:val="28"/>
        </w:rPr>
        <w:t>,</w:t>
      </w:r>
      <w:proofErr w:type="spellStart"/>
      <w:r w:rsidRPr="002F3461">
        <w:rPr>
          <w:sz w:val="28"/>
          <w:szCs w:val="28"/>
        </w:rPr>
        <w:t>п</w:t>
      </w:r>
      <w:proofErr w:type="gramEnd"/>
      <w:r w:rsidRPr="002F3461">
        <w:rPr>
          <w:sz w:val="28"/>
          <w:szCs w:val="28"/>
        </w:rPr>
        <w:t>ерераб.и</w:t>
      </w:r>
      <w:proofErr w:type="spellEnd"/>
      <w:r w:rsidRPr="002F3461">
        <w:rPr>
          <w:sz w:val="28"/>
          <w:szCs w:val="28"/>
        </w:rPr>
        <w:t xml:space="preserve"> доп. - Москва : ИНФРА-М, 2007. - 364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ил. - (Высшее образование). - Библиогр.</w:t>
      </w:r>
      <w:proofErr w:type="gramStart"/>
      <w:r w:rsidRPr="002F3461">
        <w:rPr>
          <w:sz w:val="28"/>
          <w:szCs w:val="28"/>
        </w:rPr>
        <w:t>:с</w:t>
      </w:r>
      <w:proofErr w:type="gramEnd"/>
      <w:r w:rsidRPr="002F3461">
        <w:rPr>
          <w:sz w:val="28"/>
          <w:szCs w:val="28"/>
        </w:rPr>
        <w:t>.362-364. - ISBN 5-16-001973-1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90-00.</w:t>
      </w:r>
    </w:p>
    <w:p w:rsidR="00283C93" w:rsidRPr="002F3461" w:rsidRDefault="00283C93" w:rsidP="00283C93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83C93" w:rsidRPr="00841936" w:rsidRDefault="00283C93" w:rsidP="00283C93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841936">
        <w:rPr>
          <w:sz w:val="28"/>
          <w:szCs w:val="28"/>
        </w:rPr>
        <w:t xml:space="preserve">б) дополнительная литература: </w:t>
      </w:r>
    </w:p>
    <w:p w:rsidR="00283C93" w:rsidRPr="002F3461" w:rsidRDefault="00283C93" w:rsidP="00283C93">
      <w:pPr>
        <w:numPr>
          <w:ilvl w:val="0"/>
          <w:numId w:val="35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Маслов, В.И. Стратегическое управление персоналом в условиях глобализации=</w:t>
      </w:r>
      <w:proofErr w:type="spellStart"/>
      <w:r w:rsidRPr="002F3461">
        <w:rPr>
          <w:sz w:val="28"/>
          <w:szCs w:val="28"/>
        </w:rPr>
        <w:t>Strategic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Human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Resource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Management</w:t>
      </w:r>
      <w:proofErr w:type="spellEnd"/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Teaching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Materials</w:t>
      </w:r>
      <w:proofErr w:type="spellEnd"/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учебное пособие / В.И. Маслов ; Московский государственный университет имени М. В. Ломоносова, Факультет глобальных процессов. - Москва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Берлин : </w:t>
      </w:r>
      <w:proofErr w:type="spellStart"/>
      <w:r w:rsidRPr="002F3461">
        <w:rPr>
          <w:sz w:val="28"/>
          <w:szCs w:val="28"/>
        </w:rPr>
        <w:t>Директ</w:t>
      </w:r>
      <w:proofErr w:type="spellEnd"/>
      <w:r w:rsidRPr="002F3461">
        <w:rPr>
          <w:sz w:val="28"/>
          <w:szCs w:val="28"/>
        </w:rPr>
        <w:t xml:space="preserve">-Медиа, 2017. - 156 с. : схем., табл.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.: с. 150-151 - ISBN 978-5-4475-9072-7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ресурс]. - URL: </w:t>
      </w:r>
      <w:hyperlink r:id="rId14" w:history="1">
        <w:r w:rsidRPr="002F3461">
          <w:rPr>
            <w:rStyle w:val="ac"/>
            <w:sz w:val="28"/>
            <w:szCs w:val="28"/>
          </w:rPr>
          <w:t>http://biblioclub.ru/index.php?page=book&amp;id=456086</w:t>
        </w:r>
      </w:hyperlink>
      <w:r w:rsidRPr="002F3461">
        <w:rPr>
          <w:sz w:val="28"/>
          <w:szCs w:val="28"/>
        </w:rPr>
        <w:t> </w:t>
      </w:r>
    </w:p>
    <w:p w:rsidR="00283C93" w:rsidRPr="002F3461" w:rsidRDefault="00283C93" w:rsidP="00283C93">
      <w:pPr>
        <w:numPr>
          <w:ilvl w:val="0"/>
          <w:numId w:val="35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lastRenderedPageBreak/>
        <w:t xml:space="preserve">Крупица В.В, </w:t>
      </w:r>
      <w:proofErr w:type="spellStart"/>
      <w:r w:rsidRPr="002F3461">
        <w:rPr>
          <w:sz w:val="28"/>
          <w:szCs w:val="28"/>
        </w:rPr>
        <w:t>Яшкова</w:t>
      </w:r>
      <w:proofErr w:type="spellEnd"/>
      <w:r w:rsidRPr="002F3461">
        <w:rPr>
          <w:sz w:val="28"/>
          <w:szCs w:val="28"/>
        </w:rPr>
        <w:t xml:space="preserve"> Е.В., </w:t>
      </w:r>
      <w:proofErr w:type="spellStart"/>
      <w:r w:rsidRPr="002F3461">
        <w:rPr>
          <w:sz w:val="28"/>
          <w:szCs w:val="28"/>
        </w:rPr>
        <w:t>Сибирякова</w:t>
      </w:r>
      <w:proofErr w:type="spellEnd"/>
      <w:r w:rsidRPr="002F3461">
        <w:rPr>
          <w:sz w:val="28"/>
          <w:szCs w:val="28"/>
        </w:rPr>
        <w:t xml:space="preserve"> Л.В., Синева Н.Л., </w:t>
      </w:r>
      <w:proofErr w:type="spellStart"/>
      <w:r w:rsidRPr="002F3461">
        <w:rPr>
          <w:sz w:val="28"/>
          <w:szCs w:val="28"/>
        </w:rPr>
        <w:t>Хозерова</w:t>
      </w:r>
      <w:proofErr w:type="spellEnd"/>
      <w:r w:rsidRPr="002F3461">
        <w:rPr>
          <w:sz w:val="28"/>
          <w:szCs w:val="28"/>
        </w:rPr>
        <w:t xml:space="preserve"> Т.П. Современный менеджер: формирование, становление, развитие (монография) </w:t>
      </w:r>
      <w:proofErr w:type="spellStart"/>
      <w:r w:rsidRPr="002F3461">
        <w:rPr>
          <w:sz w:val="28"/>
          <w:szCs w:val="28"/>
        </w:rPr>
        <w:t>Н.Новгород</w:t>
      </w:r>
      <w:proofErr w:type="spellEnd"/>
      <w:r w:rsidRPr="002F3461">
        <w:rPr>
          <w:sz w:val="28"/>
          <w:szCs w:val="28"/>
        </w:rPr>
        <w:t xml:space="preserve">: ВГИПУ, 2011. – 332 с. </w:t>
      </w:r>
    </w:p>
    <w:p w:rsidR="00283C93" w:rsidRPr="002F3461" w:rsidRDefault="00283C93" w:rsidP="00283C93">
      <w:pPr>
        <w:numPr>
          <w:ilvl w:val="0"/>
          <w:numId w:val="35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Управление персоналом организации [Текст]: Практикум: Учеб</w:t>
      </w:r>
      <w:proofErr w:type="gramStart"/>
      <w:r w:rsidRPr="002F3461">
        <w:rPr>
          <w:sz w:val="28"/>
          <w:szCs w:val="28"/>
        </w:rPr>
        <w:t>.</w:t>
      </w:r>
      <w:proofErr w:type="gramEnd"/>
      <w:r w:rsidRPr="002F3461">
        <w:rPr>
          <w:sz w:val="28"/>
          <w:szCs w:val="28"/>
        </w:rPr>
        <w:t xml:space="preserve"> </w:t>
      </w:r>
      <w:proofErr w:type="gramStart"/>
      <w:r w:rsidRPr="002F3461">
        <w:rPr>
          <w:sz w:val="28"/>
          <w:szCs w:val="28"/>
        </w:rPr>
        <w:t>п</w:t>
      </w:r>
      <w:proofErr w:type="gramEnd"/>
      <w:r w:rsidRPr="002F3461">
        <w:rPr>
          <w:sz w:val="28"/>
          <w:szCs w:val="28"/>
        </w:rPr>
        <w:t>особие для студентов вузов: Рек. М-</w:t>
      </w:r>
      <w:proofErr w:type="spellStart"/>
      <w:r w:rsidRPr="002F3461">
        <w:rPr>
          <w:sz w:val="28"/>
          <w:szCs w:val="28"/>
        </w:rPr>
        <w:t>вом</w:t>
      </w:r>
      <w:proofErr w:type="spellEnd"/>
      <w:r w:rsidRPr="002F3461">
        <w:rPr>
          <w:sz w:val="28"/>
          <w:szCs w:val="28"/>
        </w:rPr>
        <w:t xml:space="preserve"> общего и </w:t>
      </w:r>
      <w:proofErr w:type="spellStart"/>
      <w:r w:rsidRPr="002F3461">
        <w:rPr>
          <w:sz w:val="28"/>
          <w:szCs w:val="28"/>
        </w:rPr>
        <w:t>проф.образования</w:t>
      </w:r>
      <w:proofErr w:type="spellEnd"/>
      <w:r w:rsidRPr="002F3461">
        <w:rPr>
          <w:sz w:val="28"/>
          <w:szCs w:val="28"/>
        </w:rPr>
        <w:t xml:space="preserve"> РФ</w:t>
      </w:r>
      <w:proofErr w:type="gramStart"/>
      <w:r w:rsidRPr="002F3461">
        <w:rPr>
          <w:sz w:val="28"/>
          <w:szCs w:val="28"/>
        </w:rPr>
        <w:t xml:space="preserve"> / П</w:t>
      </w:r>
      <w:proofErr w:type="gramEnd"/>
      <w:r w:rsidRPr="002F3461">
        <w:rPr>
          <w:sz w:val="28"/>
          <w:szCs w:val="28"/>
        </w:rPr>
        <w:t xml:space="preserve">од ред. </w:t>
      </w:r>
      <w:proofErr w:type="spellStart"/>
      <w:r w:rsidRPr="002F3461">
        <w:rPr>
          <w:sz w:val="28"/>
          <w:szCs w:val="28"/>
        </w:rPr>
        <w:t>А.Я.Кибанова</w:t>
      </w:r>
      <w:proofErr w:type="spellEnd"/>
      <w:r w:rsidRPr="002F3461">
        <w:rPr>
          <w:sz w:val="28"/>
          <w:szCs w:val="28"/>
        </w:rPr>
        <w:t>. - Москва: ИНФРА-М, 2003. - 295 с</w:t>
      </w:r>
    </w:p>
    <w:p w:rsidR="00283C93" w:rsidRPr="002F3461" w:rsidRDefault="00283C93" w:rsidP="00283C93">
      <w:pPr>
        <w:numPr>
          <w:ilvl w:val="0"/>
          <w:numId w:val="35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Федорова Н.В. Управление персоналом организации [Текст]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Учебное пособие для </w:t>
      </w:r>
      <w:proofErr w:type="spellStart"/>
      <w:r w:rsidRPr="002F3461">
        <w:rPr>
          <w:sz w:val="28"/>
          <w:szCs w:val="28"/>
        </w:rPr>
        <w:t>студ</w:t>
      </w:r>
      <w:proofErr w:type="gramStart"/>
      <w:r w:rsidRPr="002F3461">
        <w:rPr>
          <w:sz w:val="28"/>
          <w:szCs w:val="28"/>
        </w:rPr>
        <w:t>.в</w:t>
      </w:r>
      <w:proofErr w:type="gramEnd"/>
      <w:r w:rsidRPr="002F3461">
        <w:rPr>
          <w:sz w:val="28"/>
          <w:szCs w:val="28"/>
        </w:rPr>
        <w:t>узов</w:t>
      </w:r>
      <w:proofErr w:type="spellEnd"/>
      <w:r w:rsidRPr="002F3461">
        <w:rPr>
          <w:sz w:val="28"/>
          <w:szCs w:val="28"/>
        </w:rPr>
        <w:t xml:space="preserve">: Рек. Советом УМО вузов России по образованию в </w:t>
      </w:r>
      <w:proofErr w:type="spellStart"/>
      <w:r w:rsidRPr="002F3461">
        <w:rPr>
          <w:sz w:val="28"/>
          <w:szCs w:val="28"/>
        </w:rPr>
        <w:t>обл</w:t>
      </w:r>
      <w:proofErr w:type="gramStart"/>
      <w:r w:rsidRPr="002F3461">
        <w:rPr>
          <w:sz w:val="28"/>
          <w:szCs w:val="28"/>
        </w:rPr>
        <w:t>.м</w:t>
      </w:r>
      <w:proofErr w:type="gramEnd"/>
      <w:r w:rsidRPr="002F3461">
        <w:rPr>
          <w:sz w:val="28"/>
          <w:szCs w:val="28"/>
        </w:rPr>
        <w:t>енеджмента</w:t>
      </w:r>
      <w:proofErr w:type="spellEnd"/>
      <w:r w:rsidRPr="002F3461">
        <w:rPr>
          <w:sz w:val="28"/>
          <w:szCs w:val="28"/>
        </w:rPr>
        <w:t xml:space="preserve">. - 3-е изд., </w:t>
      </w:r>
      <w:proofErr w:type="spellStart"/>
      <w:r w:rsidRPr="002F3461">
        <w:rPr>
          <w:sz w:val="28"/>
          <w:szCs w:val="28"/>
        </w:rPr>
        <w:t>перераб</w:t>
      </w:r>
      <w:proofErr w:type="spellEnd"/>
      <w:r w:rsidRPr="002F3461">
        <w:rPr>
          <w:sz w:val="28"/>
          <w:szCs w:val="28"/>
        </w:rPr>
        <w:t xml:space="preserve">. и доп. - Москва : </w:t>
      </w:r>
      <w:proofErr w:type="spellStart"/>
      <w:r w:rsidRPr="002F3461">
        <w:rPr>
          <w:sz w:val="28"/>
          <w:szCs w:val="28"/>
        </w:rPr>
        <w:t>КноРус</w:t>
      </w:r>
      <w:proofErr w:type="spellEnd"/>
      <w:r w:rsidRPr="002F3461">
        <w:rPr>
          <w:sz w:val="28"/>
          <w:szCs w:val="28"/>
        </w:rPr>
        <w:t>, 2007. - 415 с.</w:t>
      </w:r>
    </w:p>
    <w:p w:rsidR="00283C93" w:rsidRPr="002F3461" w:rsidRDefault="00283C93" w:rsidP="00283C93">
      <w:pPr>
        <w:numPr>
          <w:ilvl w:val="0"/>
          <w:numId w:val="35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2F3461">
        <w:rPr>
          <w:sz w:val="28"/>
          <w:szCs w:val="28"/>
        </w:rPr>
        <w:t>Цыпкин</w:t>
      </w:r>
      <w:proofErr w:type="spellEnd"/>
      <w:r w:rsidRPr="002F3461">
        <w:rPr>
          <w:sz w:val="28"/>
          <w:szCs w:val="28"/>
        </w:rPr>
        <w:t xml:space="preserve"> Ю.А. Управление персоналом [Текст]: Учебное пособие для </w:t>
      </w:r>
      <w:proofErr w:type="spellStart"/>
      <w:r w:rsidRPr="002F3461">
        <w:rPr>
          <w:sz w:val="28"/>
          <w:szCs w:val="28"/>
        </w:rPr>
        <w:t>студ</w:t>
      </w:r>
      <w:proofErr w:type="gramStart"/>
      <w:r w:rsidRPr="002F3461">
        <w:rPr>
          <w:sz w:val="28"/>
          <w:szCs w:val="28"/>
        </w:rPr>
        <w:t>.в</w:t>
      </w:r>
      <w:proofErr w:type="gramEnd"/>
      <w:r w:rsidRPr="002F3461">
        <w:rPr>
          <w:sz w:val="28"/>
          <w:szCs w:val="28"/>
        </w:rPr>
        <w:t>узов</w:t>
      </w:r>
      <w:proofErr w:type="spellEnd"/>
      <w:r w:rsidRPr="002F3461">
        <w:rPr>
          <w:sz w:val="28"/>
          <w:szCs w:val="28"/>
        </w:rPr>
        <w:t xml:space="preserve">, </w:t>
      </w:r>
      <w:proofErr w:type="spellStart"/>
      <w:r w:rsidRPr="002F3461">
        <w:rPr>
          <w:sz w:val="28"/>
          <w:szCs w:val="28"/>
        </w:rPr>
        <w:t>обуч-ся</w:t>
      </w:r>
      <w:proofErr w:type="spellEnd"/>
      <w:r w:rsidRPr="002F3461">
        <w:rPr>
          <w:sz w:val="28"/>
          <w:szCs w:val="28"/>
        </w:rPr>
        <w:t xml:space="preserve"> по </w:t>
      </w:r>
      <w:proofErr w:type="spellStart"/>
      <w:r w:rsidRPr="002F3461">
        <w:rPr>
          <w:sz w:val="28"/>
          <w:szCs w:val="28"/>
        </w:rPr>
        <w:t>экон</w:t>
      </w:r>
      <w:proofErr w:type="spellEnd"/>
      <w:r w:rsidRPr="002F3461">
        <w:rPr>
          <w:sz w:val="28"/>
          <w:szCs w:val="28"/>
        </w:rPr>
        <w:t xml:space="preserve"> спец.: Доп. Мин-</w:t>
      </w:r>
      <w:proofErr w:type="spellStart"/>
      <w:r w:rsidRPr="002F3461">
        <w:rPr>
          <w:sz w:val="28"/>
          <w:szCs w:val="28"/>
        </w:rPr>
        <w:t>вом</w:t>
      </w:r>
      <w:proofErr w:type="spellEnd"/>
      <w:r w:rsidRPr="002F3461">
        <w:rPr>
          <w:sz w:val="28"/>
          <w:szCs w:val="28"/>
        </w:rPr>
        <w:t xml:space="preserve"> образования РФ. - Москва: ЮНИТИ-ДАНА, 2001. - 446 с.</w:t>
      </w:r>
    </w:p>
    <w:p w:rsidR="00283C93" w:rsidRPr="002F3461" w:rsidRDefault="00283C93" w:rsidP="00283C93">
      <w:pPr>
        <w:numPr>
          <w:ilvl w:val="0"/>
          <w:numId w:val="35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2F3461">
        <w:rPr>
          <w:sz w:val="28"/>
          <w:szCs w:val="28"/>
        </w:rPr>
        <w:t>Яшкова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Е.В.Управление</w:t>
      </w:r>
      <w:proofErr w:type="spellEnd"/>
      <w:r w:rsidRPr="002F3461">
        <w:rPr>
          <w:sz w:val="28"/>
          <w:szCs w:val="28"/>
        </w:rPr>
        <w:t xml:space="preserve"> персоналом в инновационных проектах [Текст]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Учеб</w:t>
      </w:r>
      <w:proofErr w:type="gramStart"/>
      <w:r w:rsidRPr="002F3461">
        <w:rPr>
          <w:sz w:val="28"/>
          <w:szCs w:val="28"/>
        </w:rPr>
        <w:t>.-</w:t>
      </w:r>
      <w:proofErr w:type="spellStart"/>
      <w:proofErr w:type="gramEnd"/>
      <w:r w:rsidRPr="002F3461">
        <w:rPr>
          <w:sz w:val="28"/>
          <w:szCs w:val="28"/>
        </w:rPr>
        <w:t>метод.пособие</w:t>
      </w:r>
      <w:proofErr w:type="spellEnd"/>
      <w:r w:rsidRPr="002F3461">
        <w:rPr>
          <w:sz w:val="28"/>
          <w:szCs w:val="28"/>
        </w:rPr>
        <w:t xml:space="preserve"> / </w:t>
      </w:r>
      <w:proofErr w:type="spellStart"/>
      <w:r w:rsidRPr="002F3461">
        <w:rPr>
          <w:sz w:val="28"/>
          <w:szCs w:val="28"/>
        </w:rPr>
        <w:t>Нижегор.гос.пед.ун</w:t>
      </w:r>
      <w:proofErr w:type="spellEnd"/>
      <w:r w:rsidRPr="002F3461">
        <w:rPr>
          <w:sz w:val="28"/>
          <w:szCs w:val="28"/>
        </w:rPr>
        <w:t>-т. - Нижний Новгород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НГПУ, 2014. - 48 с. - Библиогр.</w:t>
      </w:r>
      <w:proofErr w:type="gramStart"/>
      <w:r w:rsidRPr="002F3461">
        <w:rPr>
          <w:sz w:val="28"/>
          <w:szCs w:val="28"/>
        </w:rPr>
        <w:t>:с</w:t>
      </w:r>
      <w:proofErr w:type="gramEnd"/>
      <w:r w:rsidRPr="002F3461">
        <w:rPr>
          <w:sz w:val="28"/>
          <w:szCs w:val="28"/>
        </w:rPr>
        <w:t>.48. - 1258-49.</w:t>
      </w:r>
    </w:p>
    <w:p w:rsidR="00283C93" w:rsidRPr="002F3461" w:rsidRDefault="00283C93" w:rsidP="00283C93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283C93" w:rsidRDefault="00283C93" w:rsidP="00283C93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283C93" w:rsidRPr="008218A6" w:rsidTr="00D91D8B">
        <w:tc>
          <w:tcPr>
            <w:tcW w:w="3348" w:type="dxa"/>
          </w:tcPr>
          <w:p w:rsidR="00283C93" w:rsidRPr="008218A6" w:rsidRDefault="00BA7025" w:rsidP="00D91D8B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5" w:history="1">
              <w:r w:rsidR="00283C93" w:rsidRPr="008218A6">
                <w:rPr>
                  <w:rStyle w:val="ac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</w:tcPr>
          <w:p w:rsidR="00283C93" w:rsidRPr="008218A6" w:rsidRDefault="00283C93" w:rsidP="00D91D8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283C93" w:rsidRPr="008218A6" w:rsidTr="00D91D8B">
        <w:tc>
          <w:tcPr>
            <w:tcW w:w="3348" w:type="dxa"/>
          </w:tcPr>
          <w:p w:rsidR="00283C93" w:rsidRPr="008218A6" w:rsidRDefault="00BA7025" w:rsidP="00D91D8B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6" w:history="1">
              <w:r w:rsidR="00283C93" w:rsidRPr="008218A6">
                <w:rPr>
                  <w:rStyle w:val="ac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</w:tcPr>
          <w:p w:rsidR="00283C93" w:rsidRPr="008218A6" w:rsidRDefault="00283C93" w:rsidP="00D91D8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283C93" w:rsidRPr="008218A6" w:rsidTr="00D91D8B">
        <w:tc>
          <w:tcPr>
            <w:tcW w:w="3348" w:type="dxa"/>
          </w:tcPr>
          <w:p w:rsidR="00283C93" w:rsidRPr="008218A6" w:rsidRDefault="00BA7025" w:rsidP="00D91D8B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7" w:history="1">
              <w:r w:rsidR="00283C93" w:rsidRPr="008218A6">
                <w:rPr>
                  <w:rStyle w:val="ac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</w:tcPr>
          <w:p w:rsidR="00283C93" w:rsidRPr="008218A6" w:rsidRDefault="00283C93" w:rsidP="00D91D8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:rsidR="00283C93" w:rsidRDefault="00283C93" w:rsidP="00283C9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A24F05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(технологической</w:t>
      </w:r>
      <w:r w:rsidRPr="000E43DA">
        <w:rPr>
          <w:b/>
          <w:bCs/>
          <w:sz w:val="28"/>
          <w:szCs w:val="28"/>
        </w:rPr>
        <w:t>) практики, включая перечень программного обеспечения и информационных справочных систем (</w:t>
      </w:r>
      <w:r w:rsidRPr="000E43DA">
        <w:rPr>
          <w:bCs/>
          <w:sz w:val="28"/>
          <w:szCs w:val="28"/>
        </w:rPr>
        <w:t>при необходимости)</w:t>
      </w:r>
    </w:p>
    <w:p w:rsidR="00283C93" w:rsidRPr="0059442D" w:rsidRDefault="00BA7025" w:rsidP="00283C9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283C93" w:rsidRPr="0059442D">
          <w:rPr>
            <w:rStyle w:val="ac"/>
            <w:sz w:val="28"/>
            <w:szCs w:val="28"/>
          </w:rPr>
          <w:t>www.aup.ru</w:t>
        </w:r>
      </w:hyperlink>
      <w:r w:rsidR="00283C93" w:rsidRPr="0059442D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:rsidR="00283C93" w:rsidRPr="0059442D" w:rsidRDefault="00BA7025" w:rsidP="00283C9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283C93" w:rsidRPr="0059442D">
          <w:rPr>
            <w:rStyle w:val="ac"/>
            <w:sz w:val="28"/>
            <w:szCs w:val="28"/>
            <w:shd w:val="clear" w:color="auto" w:fill="FFFFFF"/>
          </w:rPr>
          <w:t>www.e-xecutive.ru</w:t>
        </w:r>
      </w:hyperlink>
      <w:r w:rsidR="00283C93" w:rsidRPr="0059442D">
        <w:rPr>
          <w:color w:val="006621"/>
          <w:sz w:val="28"/>
          <w:szCs w:val="28"/>
          <w:shd w:val="clear" w:color="auto" w:fill="FFFFFF"/>
        </w:rPr>
        <w:t xml:space="preserve"> </w:t>
      </w:r>
      <w:r w:rsidR="00283C93" w:rsidRPr="0059442D">
        <w:rPr>
          <w:color w:val="000000"/>
          <w:sz w:val="28"/>
          <w:szCs w:val="28"/>
        </w:rPr>
        <w:t>Сообщество эффективных менеджеров</w:t>
      </w:r>
    </w:p>
    <w:p w:rsidR="00283C93" w:rsidRPr="0059442D" w:rsidRDefault="00BA7025" w:rsidP="00283C9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0" w:history="1">
        <w:r w:rsidR="00283C93" w:rsidRPr="0059442D">
          <w:rPr>
            <w:rStyle w:val="ac"/>
            <w:sz w:val="28"/>
            <w:szCs w:val="28"/>
          </w:rPr>
          <w:t>www.rhr.ru</w:t>
        </w:r>
      </w:hyperlink>
      <w:r w:rsidR="00283C93" w:rsidRPr="0059442D">
        <w:rPr>
          <w:color w:val="000000"/>
          <w:sz w:val="28"/>
          <w:szCs w:val="28"/>
        </w:rPr>
        <w:t xml:space="preserve"> Сайт «Человеческие ресурсы России»</w:t>
      </w:r>
    </w:p>
    <w:p w:rsidR="00283C93" w:rsidRPr="0059442D" w:rsidRDefault="00BA7025" w:rsidP="00283C9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1" w:history="1">
        <w:r w:rsidR="00283C93" w:rsidRPr="0059442D">
          <w:rPr>
            <w:rStyle w:val="ac"/>
            <w:sz w:val="28"/>
            <w:szCs w:val="28"/>
          </w:rPr>
          <w:t>www.dis.ru/manag/</w:t>
        </w:r>
      </w:hyperlink>
      <w:r w:rsidR="00283C93" w:rsidRPr="0059442D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:rsidR="00283C93" w:rsidRPr="0059442D" w:rsidRDefault="00BA7025" w:rsidP="00283C9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rPr>
          <w:color w:val="000000"/>
          <w:sz w:val="28"/>
          <w:szCs w:val="28"/>
        </w:rPr>
      </w:pPr>
      <w:hyperlink r:id="rId22" w:history="1">
        <w:r w:rsidR="00283C93" w:rsidRPr="0059442D">
          <w:rPr>
            <w:rStyle w:val="ac"/>
            <w:sz w:val="28"/>
            <w:szCs w:val="28"/>
          </w:rPr>
          <w:t>www.hra.ru</w:t>
        </w:r>
      </w:hyperlink>
      <w:r w:rsidR="00283C93" w:rsidRPr="0059442D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:rsidR="00283C93" w:rsidRDefault="00283C93" w:rsidP="00283C93">
      <w:pPr>
        <w:tabs>
          <w:tab w:val="left" w:pos="1134"/>
          <w:tab w:val="right" w:leader="underscore" w:pos="9356"/>
        </w:tabs>
        <w:spacing w:line="276" w:lineRule="auto"/>
        <w:ind w:firstLine="709"/>
        <w:rPr>
          <w:sz w:val="22"/>
          <w:szCs w:val="22"/>
        </w:rPr>
      </w:pPr>
      <w:r>
        <w:rPr>
          <w:sz w:val="28"/>
          <w:szCs w:val="28"/>
        </w:rPr>
        <w:t xml:space="preserve">7. </w:t>
      </w:r>
      <w:hyperlink r:id="rId23" w:history="1">
        <w:r w:rsidRPr="0059442D">
          <w:rPr>
            <w:rStyle w:val="ac"/>
            <w:sz w:val="28"/>
            <w:szCs w:val="28"/>
          </w:rPr>
          <w:t>www.hrm.ru</w:t>
        </w:r>
      </w:hyperlink>
      <w:r w:rsidRPr="0059442D">
        <w:rPr>
          <w:color w:val="000000"/>
          <w:sz w:val="28"/>
          <w:szCs w:val="28"/>
        </w:rPr>
        <w:t xml:space="preserve"> Интернет-клуб менеджеров по кадрам</w:t>
      </w:r>
    </w:p>
    <w:p w:rsidR="00283C93" w:rsidRPr="00E46265" w:rsidRDefault="00283C93" w:rsidP="00283C9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9442D">
        <w:rPr>
          <w:bCs/>
          <w:sz w:val="28"/>
          <w:szCs w:val="28"/>
        </w:rPr>
        <w:t>8. Правовые информационные системы</w:t>
      </w:r>
      <w:r>
        <w:rPr>
          <w:bCs/>
          <w:sz w:val="28"/>
          <w:szCs w:val="28"/>
        </w:rPr>
        <w:t xml:space="preserve"> «Гарант», «Консультант Плюс».</w:t>
      </w:r>
    </w:p>
    <w:p w:rsidR="007C02BA" w:rsidRPr="007C02BA" w:rsidRDefault="007C02BA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5313A3" w:rsidRPr="00D637A1" w:rsidRDefault="005313A3" w:rsidP="00450DF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B19B1" w:rsidRPr="00F7068C">
        <w:rPr>
          <w:b/>
          <w:sz w:val="28"/>
          <w:szCs w:val="28"/>
        </w:rPr>
        <w:t>преддипломной</w:t>
      </w:r>
      <w:r w:rsidR="007D12AE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:rsidR="00E84DC8" w:rsidRDefault="00E84DC8" w:rsidP="00450DFF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проведения практики необходима материально-техническая база</w:t>
      </w:r>
      <w:r w:rsidR="00AA3631">
        <w:rPr>
          <w:iCs/>
          <w:sz w:val="28"/>
          <w:szCs w:val="28"/>
        </w:rPr>
        <w:t>, соответствующая действующим санитарным и противопожарным нормам, а также требованиям техники безопасности при проведении работ.</w:t>
      </w:r>
    </w:p>
    <w:p w:rsidR="00AA3631" w:rsidRDefault="00AA3631" w:rsidP="00AA3631">
      <w:pPr>
        <w:pStyle w:val="18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>- аудитории</w:t>
      </w:r>
      <w:r>
        <w:rPr>
          <w:szCs w:val="28"/>
        </w:rPr>
        <w:t xml:space="preserve"> для проведения лекционных, </w:t>
      </w:r>
      <w:r w:rsidRPr="00AA3631">
        <w:rPr>
          <w:szCs w:val="28"/>
        </w:rPr>
        <w:t xml:space="preserve">семинарских и практических занятий (оборудованные </w:t>
      </w:r>
      <w:r>
        <w:rPr>
          <w:szCs w:val="28"/>
        </w:rPr>
        <w:t xml:space="preserve">учебной мебелью, </w:t>
      </w:r>
      <w:r w:rsidRPr="00AA3631">
        <w:rPr>
          <w:szCs w:val="28"/>
        </w:rPr>
        <w:t xml:space="preserve">современным видеопроекционным </w:t>
      </w:r>
      <w:r w:rsidRPr="00AA3631">
        <w:rPr>
          <w:szCs w:val="28"/>
        </w:rPr>
        <w:lastRenderedPageBreak/>
        <w:t>оборудованием для презентаций, средствами звуковоспроизведения, экраном, и имеющие выход в Интернет)</w:t>
      </w:r>
      <w:r>
        <w:rPr>
          <w:szCs w:val="28"/>
        </w:rPr>
        <w:t>;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 xml:space="preserve">- </w:t>
      </w:r>
      <w:r w:rsidR="00CB2567">
        <w:rPr>
          <w:szCs w:val="28"/>
        </w:rPr>
        <w:t>библиотечный фонд</w:t>
      </w:r>
      <w:r>
        <w:rPr>
          <w:szCs w:val="28"/>
        </w:rPr>
        <w:t>;</w:t>
      </w:r>
    </w:p>
    <w:p w:rsidR="00AA3631" w:rsidRPr="00E84DC8" w:rsidRDefault="00AA3631" w:rsidP="00AA3631">
      <w:pPr>
        <w:pStyle w:val="Default"/>
        <w:ind w:firstLine="709"/>
        <w:jc w:val="both"/>
        <w:rPr>
          <w:iCs/>
          <w:sz w:val="28"/>
          <w:szCs w:val="28"/>
        </w:rPr>
      </w:pPr>
      <w:r w:rsidRPr="00AA3631">
        <w:rPr>
          <w:sz w:val="28"/>
          <w:szCs w:val="28"/>
        </w:rPr>
        <w:t>- компьютерные классы.</w:t>
      </w:r>
    </w:p>
    <w:p w:rsidR="00527E56" w:rsidRPr="00527E56" w:rsidRDefault="004C1E03" w:rsidP="00527E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27E56" w:rsidRPr="00527E56">
        <w:rPr>
          <w:b/>
          <w:sz w:val="28"/>
          <w:szCs w:val="28"/>
        </w:rPr>
        <w:lastRenderedPageBreak/>
        <w:t xml:space="preserve">ЛИСТ СОГЛАСОВАНИЯ </w:t>
      </w:r>
      <w:r w:rsidR="00527E56">
        <w:rPr>
          <w:b/>
          <w:sz w:val="28"/>
          <w:szCs w:val="28"/>
        </w:rPr>
        <w:t xml:space="preserve">ПРОГРАММЫ ПРАКТИКИ </w:t>
      </w:r>
    </w:p>
    <w:p w:rsidR="00BA218D" w:rsidRDefault="00BA218D" w:rsidP="00BA21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27E56" w:rsidRPr="00BA218D" w:rsidRDefault="00BA218D" w:rsidP="00BA218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27E56" w:rsidRPr="00BA218D" w:rsidRDefault="00527E56" w:rsidP="00BA218D">
      <w:pPr>
        <w:jc w:val="center"/>
        <w:rPr>
          <w:b/>
          <w:sz w:val="28"/>
          <w:szCs w:val="28"/>
        </w:rPr>
      </w:pPr>
    </w:p>
    <w:p w:rsidR="00527E56" w:rsidRDefault="00527E56" w:rsidP="00BA218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283C93" w:rsidRDefault="00283C93" w:rsidP="00BA218D">
      <w:pPr>
        <w:rPr>
          <w:b/>
          <w:sz w:val="28"/>
          <w:szCs w:val="28"/>
        </w:rPr>
      </w:pPr>
    </w:p>
    <w:p w:rsidR="00283C93" w:rsidRPr="00BA218D" w:rsidRDefault="00283C93" w:rsidP="00BA218D">
      <w:pPr>
        <w:rPr>
          <w:b/>
          <w:sz w:val="28"/>
          <w:szCs w:val="28"/>
        </w:rPr>
      </w:pPr>
    </w:p>
    <w:p w:rsidR="008403F4" w:rsidRDefault="008403F4" w:rsidP="00527E56">
      <w:pPr>
        <w:tabs>
          <w:tab w:val="left" w:pos="1134"/>
          <w:tab w:val="right" w:leader="underscore" w:pos="9639"/>
        </w:tabs>
      </w:pPr>
    </w:p>
    <w:p w:rsidR="00527E56" w:rsidRPr="00934FCA" w:rsidRDefault="00527E56" w:rsidP="00527E56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 w:rsidR="008403F4">
        <w:t>Макарова Е.А., директор консалтинговой компан</w:t>
      </w:r>
      <w:proofErr w:type="gramStart"/>
      <w:r w:rsidR="008403F4">
        <w:t>ии ООО</w:t>
      </w:r>
      <w:proofErr w:type="gramEnd"/>
      <w:r w:rsidR="008403F4">
        <w:t xml:space="preserve"> «</w:t>
      </w:r>
      <w:proofErr w:type="spellStart"/>
      <w:r w:rsidR="008403F4">
        <w:t>Эдванс</w:t>
      </w:r>
      <w:proofErr w:type="spellEnd"/>
      <w:r w:rsidR="008403F4">
        <w:t>»</w:t>
      </w:r>
    </w:p>
    <w:p w:rsidR="00527E56" w:rsidRDefault="00527E56" w:rsidP="00527E56">
      <w:pPr>
        <w:tabs>
          <w:tab w:val="left" w:pos="1134"/>
          <w:tab w:val="right" w:leader="underscore" w:pos="9639"/>
        </w:tabs>
      </w:pPr>
    </w:p>
    <w:p w:rsidR="008403F4" w:rsidRDefault="008403F4" w:rsidP="00527E56">
      <w:pPr>
        <w:tabs>
          <w:tab w:val="left" w:pos="1134"/>
          <w:tab w:val="right" w:leader="underscore" w:pos="9639"/>
        </w:tabs>
      </w:pPr>
    </w:p>
    <w:p w:rsidR="00527E56" w:rsidRDefault="00527E56" w:rsidP="00527E56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 w:rsidR="008403F4">
        <w:t>Медведев А.В., директор ООО «Гелиос НН»</w:t>
      </w: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CE2E50" w:rsidRPr="00BC4580" w:rsidRDefault="004C1E03" w:rsidP="00CE2E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E2E50"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 w:rsidR="008333B4">
        <w:rPr>
          <w:b/>
          <w:sz w:val="28"/>
          <w:szCs w:val="28"/>
        </w:rPr>
        <w:t xml:space="preserve"> ПРАКТИКИ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E2E50" w:rsidRPr="00BC4580" w:rsidTr="008F4EA1">
        <w:tc>
          <w:tcPr>
            <w:tcW w:w="5070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</w:tr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</w:tc>
      </w:tr>
    </w:tbl>
    <w:p w:rsidR="005313A3" w:rsidRDefault="005313A3" w:rsidP="00F32907">
      <w:pPr>
        <w:spacing w:line="360" w:lineRule="auto"/>
        <w:rPr>
          <w:sz w:val="28"/>
        </w:rPr>
      </w:pPr>
    </w:p>
    <w:sectPr w:rsidR="005313A3" w:rsidSect="006135E9">
      <w:footerReference w:type="default" r:id="rId24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025" w:rsidRDefault="00BA7025">
      <w:r>
        <w:separator/>
      </w:r>
    </w:p>
  </w:endnote>
  <w:endnote w:type="continuationSeparator" w:id="0">
    <w:p w:rsidR="00BA7025" w:rsidRDefault="00BA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E7" w:rsidRDefault="005B584E">
    <w:pPr>
      <w:pStyle w:val="af1"/>
      <w:jc w:val="center"/>
    </w:pPr>
    <w:r>
      <w:fldChar w:fldCharType="begin"/>
    </w:r>
    <w:r w:rsidR="005D36E7">
      <w:instrText xml:space="preserve"> PAGE </w:instrText>
    </w:r>
    <w:r>
      <w:fldChar w:fldCharType="separate"/>
    </w:r>
    <w:r w:rsidR="00B24881">
      <w:rPr>
        <w:noProof/>
      </w:rPr>
      <w:t>1</w:t>
    </w:r>
    <w:r>
      <w:fldChar w:fldCharType="end"/>
    </w:r>
  </w:p>
  <w:p w:rsidR="005D36E7" w:rsidRDefault="005D36E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025" w:rsidRDefault="00BA7025">
      <w:r>
        <w:separator/>
      </w:r>
    </w:p>
  </w:footnote>
  <w:footnote w:type="continuationSeparator" w:id="0">
    <w:p w:rsidR="00BA7025" w:rsidRDefault="00BA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9248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2825EFE"/>
    <w:multiLevelType w:val="hybridMultilevel"/>
    <w:tmpl w:val="DCFC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526CB9"/>
    <w:multiLevelType w:val="hybridMultilevel"/>
    <w:tmpl w:val="7A8CF22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0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45271"/>
    <w:multiLevelType w:val="hybridMultilevel"/>
    <w:tmpl w:val="C2F6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2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E67415"/>
    <w:multiLevelType w:val="hybridMultilevel"/>
    <w:tmpl w:val="57DCF926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28D5B09"/>
    <w:multiLevelType w:val="hybridMultilevel"/>
    <w:tmpl w:val="4594A34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545315B"/>
    <w:multiLevelType w:val="hybridMultilevel"/>
    <w:tmpl w:val="78D4D926"/>
    <w:lvl w:ilvl="0" w:tplc="62000E7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26E46"/>
    <w:multiLevelType w:val="hybridMultilevel"/>
    <w:tmpl w:val="9D3ED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166D3D"/>
    <w:multiLevelType w:val="hybridMultilevel"/>
    <w:tmpl w:val="FD320E1C"/>
    <w:lvl w:ilvl="0" w:tplc="7200F580">
      <w:start w:val="1"/>
      <w:numFmt w:val="decimal"/>
      <w:lvlText w:val="%1."/>
      <w:lvlJc w:val="left"/>
      <w:pPr>
        <w:ind w:left="72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99308D"/>
    <w:multiLevelType w:val="hybridMultilevel"/>
    <w:tmpl w:val="93D4A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1CE4BDA"/>
    <w:multiLevelType w:val="hybridMultilevel"/>
    <w:tmpl w:val="7DE2B280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0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33"/>
  </w:num>
  <w:num w:numId="20">
    <w:abstractNumId w:val="19"/>
  </w:num>
  <w:num w:numId="21">
    <w:abstractNumId w:val="22"/>
  </w:num>
  <w:num w:numId="22">
    <w:abstractNumId w:val="0"/>
  </w:num>
  <w:num w:numId="23">
    <w:abstractNumId w:val="31"/>
  </w:num>
  <w:num w:numId="24">
    <w:abstractNumId w:val="21"/>
  </w:num>
  <w:num w:numId="25">
    <w:abstractNumId w:val="16"/>
  </w:num>
  <w:num w:numId="26">
    <w:abstractNumId w:val="18"/>
  </w:num>
  <w:num w:numId="27">
    <w:abstractNumId w:val="24"/>
  </w:num>
  <w:num w:numId="28">
    <w:abstractNumId w:val="25"/>
  </w:num>
  <w:num w:numId="29">
    <w:abstractNumId w:val="27"/>
  </w:num>
  <w:num w:numId="30">
    <w:abstractNumId w:val="17"/>
  </w:num>
  <w:num w:numId="31">
    <w:abstractNumId w:val="26"/>
  </w:num>
  <w:num w:numId="32">
    <w:abstractNumId w:val="32"/>
  </w:num>
  <w:num w:numId="33">
    <w:abstractNumId w:val="23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45C"/>
    <w:rsid w:val="00004AFB"/>
    <w:rsid w:val="0001024D"/>
    <w:rsid w:val="0001067E"/>
    <w:rsid w:val="00020FF3"/>
    <w:rsid w:val="00041D6B"/>
    <w:rsid w:val="00043735"/>
    <w:rsid w:val="0004785A"/>
    <w:rsid w:val="00050463"/>
    <w:rsid w:val="00051A07"/>
    <w:rsid w:val="00056A96"/>
    <w:rsid w:val="00071A08"/>
    <w:rsid w:val="000735B7"/>
    <w:rsid w:val="00074B93"/>
    <w:rsid w:val="000835ED"/>
    <w:rsid w:val="00084B2C"/>
    <w:rsid w:val="00085526"/>
    <w:rsid w:val="000916BD"/>
    <w:rsid w:val="00092C64"/>
    <w:rsid w:val="00092D5A"/>
    <w:rsid w:val="00093FC7"/>
    <w:rsid w:val="000B02E4"/>
    <w:rsid w:val="000B5DB8"/>
    <w:rsid w:val="000B7554"/>
    <w:rsid w:val="000B7740"/>
    <w:rsid w:val="000D4646"/>
    <w:rsid w:val="000E43DA"/>
    <w:rsid w:val="000F0003"/>
    <w:rsid w:val="000F013C"/>
    <w:rsid w:val="000F229A"/>
    <w:rsid w:val="000F3894"/>
    <w:rsid w:val="0010032C"/>
    <w:rsid w:val="00120238"/>
    <w:rsid w:val="001353EE"/>
    <w:rsid w:val="0013645C"/>
    <w:rsid w:val="001416C3"/>
    <w:rsid w:val="00142EEC"/>
    <w:rsid w:val="001713C0"/>
    <w:rsid w:val="001752A0"/>
    <w:rsid w:val="001A0FA8"/>
    <w:rsid w:val="001A45B5"/>
    <w:rsid w:val="001B2FA4"/>
    <w:rsid w:val="001C0E40"/>
    <w:rsid w:val="001C53D9"/>
    <w:rsid w:val="001C7110"/>
    <w:rsid w:val="001D07D6"/>
    <w:rsid w:val="001D1441"/>
    <w:rsid w:val="001D460D"/>
    <w:rsid w:val="001E0945"/>
    <w:rsid w:val="001E0F9A"/>
    <w:rsid w:val="001E2D0A"/>
    <w:rsid w:val="001E76F2"/>
    <w:rsid w:val="001F35AF"/>
    <w:rsid w:val="00204F2C"/>
    <w:rsid w:val="002071A0"/>
    <w:rsid w:val="00231898"/>
    <w:rsid w:val="00236755"/>
    <w:rsid w:val="00240DDD"/>
    <w:rsid w:val="00243C2F"/>
    <w:rsid w:val="0026088D"/>
    <w:rsid w:val="00276659"/>
    <w:rsid w:val="002809F4"/>
    <w:rsid w:val="00283C93"/>
    <w:rsid w:val="0029037B"/>
    <w:rsid w:val="00296113"/>
    <w:rsid w:val="002B0FBA"/>
    <w:rsid w:val="002B4C56"/>
    <w:rsid w:val="002C6C03"/>
    <w:rsid w:val="002D2871"/>
    <w:rsid w:val="002D3EC2"/>
    <w:rsid w:val="002E5B35"/>
    <w:rsid w:val="002E5F9E"/>
    <w:rsid w:val="00305A23"/>
    <w:rsid w:val="00305BA8"/>
    <w:rsid w:val="0034017C"/>
    <w:rsid w:val="0034384A"/>
    <w:rsid w:val="00347522"/>
    <w:rsid w:val="00350714"/>
    <w:rsid w:val="00351E5B"/>
    <w:rsid w:val="00352EAF"/>
    <w:rsid w:val="0035457D"/>
    <w:rsid w:val="00354AAB"/>
    <w:rsid w:val="00355468"/>
    <w:rsid w:val="003558E4"/>
    <w:rsid w:val="003559CD"/>
    <w:rsid w:val="00363FAB"/>
    <w:rsid w:val="003769AE"/>
    <w:rsid w:val="00382F77"/>
    <w:rsid w:val="00395C2E"/>
    <w:rsid w:val="003A7D3C"/>
    <w:rsid w:val="003C7163"/>
    <w:rsid w:val="003C75F7"/>
    <w:rsid w:val="003D4DA3"/>
    <w:rsid w:val="003F1FCD"/>
    <w:rsid w:val="003F4560"/>
    <w:rsid w:val="00402990"/>
    <w:rsid w:val="00406FB8"/>
    <w:rsid w:val="004148B1"/>
    <w:rsid w:val="00416D53"/>
    <w:rsid w:val="00423408"/>
    <w:rsid w:val="00435CBB"/>
    <w:rsid w:val="00436FAC"/>
    <w:rsid w:val="004371E7"/>
    <w:rsid w:val="0044434E"/>
    <w:rsid w:val="004449ED"/>
    <w:rsid w:val="00450DFF"/>
    <w:rsid w:val="0045372C"/>
    <w:rsid w:val="00456717"/>
    <w:rsid w:val="00484D25"/>
    <w:rsid w:val="004A17FD"/>
    <w:rsid w:val="004C1E03"/>
    <w:rsid w:val="004C6758"/>
    <w:rsid w:val="004C69A9"/>
    <w:rsid w:val="004F092A"/>
    <w:rsid w:val="004F5A2E"/>
    <w:rsid w:val="004F6E19"/>
    <w:rsid w:val="0050265A"/>
    <w:rsid w:val="0050554A"/>
    <w:rsid w:val="0051561F"/>
    <w:rsid w:val="00527E56"/>
    <w:rsid w:val="005313A3"/>
    <w:rsid w:val="00534FD1"/>
    <w:rsid w:val="005366FF"/>
    <w:rsid w:val="005440F3"/>
    <w:rsid w:val="00550D25"/>
    <w:rsid w:val="00552693"/>
    <w:rsid w:val="005536A3"/>
    <w:rsid w:val="005566CF"/>
    <w:rsid w:val="00561205"/>
    <w:rsid w:val="0056234D"/>
    <w:rsid w:val="0056348C"/>
    <w:rsid w:val="00577259"/>
    <w:rsid w:val="005828C3"/>
    <w:rsid w:val="00587345"/>
    <w:rsid w:val="00595490"/>
    <w:rsid w:val="005965F4"/>
    <w:rsid w:val="005B13AB"/>
    <w:rsid w:val="005B584E"/>
    <w:rsid w:val="005C5E0E"/>
    <w:rsid w:val="005C7505"/>
    <w:rsid w:val="005D36E7"/>
    <w:rsid w:val="005E5490"/>
    <w:rsid w:val="005E5F6B"/>
    <w:rsid w:val="005F5D4C"/>
    <w:rsid w:val="005F6C8F"/>
    <w:rsid w:val="0060367F"/>
    <w:rsid w:val="006052F1"/>
    <w:rsid w:val="00606C2E"/>
    <w:rsid w:val="0061077F"/>
    <w:rsid w:val="006116A7"/>
    <w:rsid w:val="00612C7E"/>
    <w:rsid w:val="006135E9"/>
    <w:rsid w:val="00613A9F"/>
    <w:rsid w:val="0061501C"/>
    <w:rsid w:val="00622177"/>
    <w:rsid w:val="0063377B"/>
    <w:rsid w:val="00647FA6"/>
    <w:rsid w:val="00650458"/>
    <w:rsid w:val="00654B69"/>
    <w:rsid w:val="00654B9D"/>
    <w:rsid w:val="00654FDC"/>
    <w:rsid w:val="006615D0"/>
    <w:rsid w:val="00670DF7"/>
    <w:rsid w:val="00672418"/>
    <w:rsid w:val="00676762"/>
    <w:rsid w:val="00677E15"/>
    <w:rsid w:val="0068622C"/>
    <w:rsid w:val="006A069B"/>
    <w:rsid w:val="006A187D"/>
    <w:rsid w:val="006A687A"/>
    <w:rsid w:val="006B5C54"/>
    <w:rsid w:val="006C3738"/>
    <w:rsid w:val="006D549D"/>
    <w:rsid w:val="006E39DC"/>
    <w:rsid w:val="006E4B1E"/>
    <w:rsid w:val="006F24EB"/>
    <w:rsid w:val="00701A4F"/>
    <w:rsid w:val="007059A2"/>
    <w:rsid w:val="00721479"/>
    <w:rsid w:val="007342B0"/>
    <w:rsid w:val="00740317"/>
    <w:rsid w:val="0074338D"/>
    <w:rsid w:val="00743C1A"/>
    <w:rsid w:val="00772CC3"/>
    <w:rsid w:val="00772D06"/>
    <w:rsid w:val="007741FF"/>
    <w:rsid w:val="0077623E"/>
    <w:rsid w:val="007844DC"/>
    <w:rsid w:val="00786D1C"/>
    <w:rsid w:val="00793AF1"/>
    <w:rsid w:val="007B61C4"/>
    <w:rsid w:val="007C02BA"/>
    <w:rsid w:val="007C3728"/>
    <w:rsid w:val="007D12AE"/>
    <w:rsid w:val="007D21FE"/>
    <w:rsid w:val="007D498A"/>
    <w:rsid w:val="007D540E"/>
    <w:rsid w:val="007E537E"/>
    <w:rsid w:val="007E5CB2"/>
    <w:rsid w:val="00815512"/>
    <w:rsid w:val="0082148A"/>
    <w:rsid w:val="00830423"/>
    <w:rsid w:val="008333B4"/>
    <w:rsid w:val="008403F4"/>
    <w:rsid w:val="00852B05"/>
    <w:rsid w:val="0085469D"/>
    <w:rsid w:val="00864FA2"/>
    <w:rsid w:val="00867C61"/>
    <w:rsid w:val="00880CA7"/>
    <w:rsid w:val="00883070"/>
    <w:rsid w:val="00890CC2"/>
    <w:rsid w:val="00897485"/>
    <w:rsid w:val="008A3A4E"/>
    <w:rsid w:val="008A4BB1"/>
    <w:rsid w:val="008B6233"/>
    <w:rsid w:val="008D3A92"/>
    <w:rsid w:val="008E12AC"/>
    <w:rsid w:val="008F1DB7"/>
    <w:rsid w:val="008F4EA1"/>
    <w:rsid w:val="00900A1E"/>
    <w:rsid w:val="00901B89"/>
    <w:rsid w:val="00905068"/>
    <w:rsid w:val="0090582A"/>
    <w:rsid w:val="0090743A"/>
    <w:rsid w:val="0091749D"/>
    <w:rsid w:val="009215F0"/>
    <w:rsid w:val="00931A35"/>
    <w:rsid w:val="00931E28"/>
    <w:rsid w:val="009428DA"/>
    <w:rsid w:val="00943BD6"/>
    <w:rsid w:val="00944330"/>
    <w:rsid w:val="00947EBE"/>
    <w:rsid w:val="00950189"/>
    <w:rsid w:val="00953FA8"/>
    <w:rsid w:val="00960C2B"/>
    <w:rsid w:val="00960D67"/>
    <w:rsid w:val="00962AD0"/>
    <w:rsid w:val="00971F07"/>
    <w:rsid w:val="00972411"/>
    <w:rsid w:val="00991587"/>
    <w:rsid w:val="00996429"/>
    <w:rsid w:val="009B20C8"/>
    <w:rsid w:val="009D7932"/>
    <w:rsid w:val="009E02CE"/>
    <w:rsid w:val="009E6B9E"/>
    <w:rsid w:val="009F3614"/>
    <w:rsid w:val="009F7BA3"/>
    <w:rsid w:val="00A166C1"/>
    <w:rsid w:val="00A16F2E"/>
    <w:rsid w:val="00A24F05"/>
    <w:rsid w:val="00A44ABC"/>
    <w:rsid w:val="00A46A88"/>
    <w:rsid w:val="00A60CC7"/>
    <w:rsid w:val="00A737CB"/>
    <w:rsid w:val="00A92791"/>
    <w:rsid w:val="00AA3631"/>
    <w:rsid w:val="00AA364C"/>
    <w:rsid w:val="00AA5D7B"/>
    <w:rsid w:val="00AA74AC"/>
    <w:rsid w:val="00AB3823"/>
    <w:rsid w:val="00AB4BE4"/>
    <w:rsid w:val="00AB51A6"/>
    <w:rsid w:val="00AE2130"/>
    <w:rsid w:val="00AE7771"/>
    <w:rsid w:val="00AF0DF7"/>
    <w:rsid w:val="00AF5F85"/>
    <w:rsid w:val="00B0295C"/>
    <w:rsid w:val="00B031ED"/>
    <w:rsid w:val="00B10016"/>
    <w:rsid w:val="00B15098"/>
    <w:rsid w:val="00B171F2"/>
    <w:rsid w:val="00B24881"/>
    <w:rsid w:val="00B355FA"/>
    <w:rsid w:val="00B4525F"/>
    <w:rsid w:val="00B52C28"/>
    <w:rsid w:val="00B548FA"/>
    <w:rsid w:val="00B5715C"/>
    <w:rsid w:val="00B57519"/>
    <w:rsid w:val="00B673FD"/>
    <w:rsid w:val="00B84CAC"/>
    <w:rsid w:val="00B85DF9"/>
    <w:rsid w:val="00B94201"/>
    <w:rsid w:val="00B95B60"/>
    <w:rsid w:val="00BA218D"/>
    <w:rsid w:val="00BA224D"/>
    <w:rsid w:val="00BA7025"/>
    <w:rsid w:val="00BB122F"/>
    <w:rsid w:val="00BB38DA"/>
    <w:rsid w:val="00BB6354"/>
    <w:rsid w:val="00BC1760"/>
    <w:rsid w:val="00BC17B2"/>
    <w:rsid w:val="00BC4CF1"/>
    <w:rsid w:val="00BC4D9F"/>
    <w:rsid w:val="00BC7D1D"/>
    <w:rsid w:val="00BD2ED0"/>
    <w:rsid w:val="00BD5738"/>
    <w:rsid w:val="00BE25CE"/>
    <w:rsid w:val="00BE5B42"/>
    <w:rsid w:val="00BF4AFD"/>
    <w:rsid w:val="00BF5759"/>
    <w:rsid w:val="00BF69DD"/>
    <w:rsid w:val="00BF7D31"/>
    <w:rsid w:val="00C01EBE"/>
    <w:rsid w:val="00C126E9"/>
    <w:rsid w:val="00C14A5C"/>
    <w:rsid w:val="00C33804"/>
    <w:rsid w:val="00C405F3"/>
    <w:rsid w:val="00C420E1"/>
    <w:rsid w:val="00C50024"/>
    <w:rsid w:val="00C538E3"/>
    <w:rsid w:val="00C62EF8"/>
    <w:rsid w:val="00C657E2"/>
    <w:rsid w:val="00C67C56"/>
    <w:rsid w:val="00C71B9D"/>
    <w:rsid w:val="00C84DC3"/>
    <w:rsid w:val="00C85081"/>
    <w:rsid w:val="00CA027E"/>
    <w:rsid w:val="00CA5B31"/>
    <w:rsid w:val="00CA5FAC"/>
    <w:rsid w:val="00CB2567"/>
    <w:rsid w:val="00CC07E8"/>
    <w:rsid w:val="00CC6192"/>
    <w:rsid w:val="00CD29F6"/>
    <w:rsid w:val="00CE0FD6"/>
    <w:rsid w:val="00CE1CCC"/>
    <w:rsid w:val="00CE2E50"/>
    <w:rsid w:val="00CE4D44"/>
    <w:rsid w:val="00CE6893"/>
    <w:rsid w:val="00CF34E0"/>
    <w:rsid w:val="00CF5EFA"/>
    <w:rsid w:val="00CF6329"/>
    <w:rsid w:val="00D13D1B"/>
    <w:rsid w:val="00D13D8E"/>
    <w:rsid w:val="00D2356E"/>
    <w:rsid w:val="00D243F2"/>
    <w:rsid w:val="00D309DD"/>
    <w:rsid w:val="00D341A0"/>
    <w:rsid w:val="00D517C6"/>
    <w:rsid w:val="00D62BED"/>
    <w:rsid w:val="00D637A1"/>
    <w:rsid w:val="00D7494E"/>
    <w:rsid w:val="00D7533E"/>
    <w:rsid w:val="00D833B4"/>
    <w:rsid w:val="00D91A44"/>
    <w:rsid w:val="00D92446"/>
    <w:rsid w:val="00D94D6C"/>
    <w:rsid w:val="00DA7B17"/>
    <w:rsid w:val="00DC5825"/>
    <w:rsid w:val="00DC70B1"/>
    <w:rsid w:val="00DE4A27"/>
    <w:rsid w:val="00DE747D"/>
    <w:rsid w:val="00DF75E4"/>
    <w:rsid w:val="00E176BB"/>
    <w:rsid w:val="00E21C70"/>
    <w:rsid w:val="00E45FB0"/>
    <w:rsid w:val="00E46265"/>
    <w:rsid w:val="00E523BD"/>
    <w:rsid w:val="00E742E6"/>
    <w:rsid w:val="00E82906"/>
    <w:rsid w:val="00E84DC8"/>
    <w:rsid w:val="00EB437E"/>
    <w:rsid w:val="00EC4CEC"/>
    <w:rsid w:val="00ED5DFB"/>
    <w:rsid w:val="00EE6BAD"/>
    <w:rsid w:val="00EF2F18"/>
    <w:rsid w:val="00F037D7"/>
    <w:rsid w:val="00F129B4"/>
    <w:rsid w:val="00F1748B"/>
    <w:rsid w:val="00F227BD"/>
    <w:rsid w:val="00F22C20"/>
    <w:rsid w:val="00F23EE3"/>
    <w:rsid w:val="00F272F4"/>
    <w:rsid w:val="00F32907"/>
    <w:rsid w:val="00F32C2B"/>
    <w:rsid w:val="00F365B8"/>
    <w:rsid w:val="00F43992"/>
    <w:rsid w:val="00F47002"/>
    <w:rsid w:val="00F66A3A"/>
    <w:rsid w:val="00F67A17"/>
    <w:rsid w:val="00F701A0"/>
    <w:rsid w:val="00F7068C"/>
    <w:rsid w:val="00F70937"/>
    <w:rsid w:val="00F71FF6"/>
    <w:rsid w:val="00F8247F"/>
    <w:rsid w:val="00F85DA9"/>
    <w:rsid w:val="00F875B9"/>
    <w:rsid w:val="00F9459A"/>
    <w:rsid w:val="00FB19B1"/>
    <w:rsid w:val="00FB3950"/>
    <w:rsid w:val="00FB4DE1"/>
    <w:rsid w:val="00FC31BE"/>
    <w:rsid w:val="00FC4783"/>
    <w:rsid w:val="00FC5695"/>
    <w:rsid w:val="00FF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9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95C2E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95C2E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95C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95C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95C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sid w:val="00395C2E"/>
    <w:rPr>
      <w:sz w:val="24"/>
      <w:szCs w:val="24"/>
    </w:rPr>
  </w:style>
  <w:style w:type="character" w:customStyle="1" w:styleId="WW8Num6z0">
    <w:name w:val="WW8Num6z0"/>
    <w:rsid w:val="00395C2E"/>
    <w:rPr>
      <w:rFonts w:ascii="OpenSymbol" w:hAnsi="OpenSymbol" w:cs="Times New Roman"/>
      <w:sz w:val="28"/>
    </w:rPr>
  </w:style>
  <w:style w:type="character" w:customStyle="1" w:styleId="WW8Num7z1">
    <w:name w:val="WW8Num7z1"/>
    <w:rsid w:val="00395C2E"/>
    <w:rPr>
      <w:sz w:val="28"/>
      <w:szCs w:val="28"/>
    </w:rPr>
  </w:style>
  <w:style w:type="character" w:customStyle="1" w:styleId="WW8Num8z0">
    <w:name w:val="WW8Num8z0"/>
    <w:rsid w:val="00395C2E"/>
    <w:rPr>
      <w:b/>
    </w:rPr>
  </w:style>
  <w:style w:type="character" w:customStyle="1" w:styleId="WW8Num10z0">
    <w:name w:val="WW8Num10z0"/>
    <w:rsid w:val="00395C2E"/>
    <w:rPr>
      <w:sz w:val="28"/>
      <w:szCs w:val="34"/>
    </w:rPr>
  </w:style>
  <w:style w:type="character" w:customStyle="1" w:styleId="WW8Num11z0">
    <w:name w:val="WW8Num11z0"/>
    <w:rsid w:val="00395C2E"/>
    <w:rPr>
      <w:sz w:val="28"/>
      <w:szCs w:val="34"/>
    </w:rPr>
  </w:style>
  <w:style w:type="character" w:customStyle="1" w:styleId="WW8Num12z0">
    <w:name w:val="WW8Num12z0"/>
    <w:rsid w:val="00395C2E"/>
    <w:rPr>
      <w:sz w:val="28"/>
      <w:szCs w:val="34"/>
    </w:rPr>
  </w:style>
  <w:style w:type="character" w:customStyle="1" w:styleId="WW8Num13z0">
    <w:name w:val="WW8Num13z0"/>
    <w:rsid w:val="00395C2E"/>
    <w:rPr>
      <w:rFonts w:ascii="Symbol" w:hAnsi="Symbol"/>
    </w:rPr>
  </w:style>
  <w:style w:type="character" w:customStyle="1" w:styleId="WW8Num14z0">
    <w:name w:val="WW8Num14z0"/>
    <w:rsid w:val="00395C2E"/>
    <w:rPr>
      <w:sz w:val="28"/>
      <w:szCs w:val="34"/>
    </w:rPr>
  </w:style>
  <w:style w:type="character" w:customStyle="1" w:styleId="WW8Num15z0">
    <w:name w:val="WW8Num15z0"/>
    <w:rsid w:val="00395C2E"/>
    <w:rPr>
      <w:sz w:val="28"/>
      <w:szCs w:val="34"/>
    </w:rPr>
  </w:style>
  <w:style w:type="character" w:customStyle="1" w:styleId="Absatz-Standardschriftart">
    <w:name w:val="Absatz-Standardschriftart"/>
    <w:rsid w:val="00395C2E"/>
  </w:style>
  <w:style w:type="character" w:customStyle="1" w:styleId="WW8Num7z0">
    <w:name w:val="WW8Num7z0"/>
    <w:rsid w:val="00395C2E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395C2E"/>
    <w:rPr>
      <w:sz w:val="28"/>
      <w:szCs w:val="28"/>
    </w:rPr>
  </w:style>
  <w:style w:type="character" w:customStyle="1" w:styleId="WW8Num9z0">
    <w:name w:val="WW8Num9z0"/>
    <w:rsid w:val="00395C2E"/>
    <w:rPr>
      <w:sz w:val="28"/>
      <w:szCs w:val="34"/>
    </w:rPr>
  </w:style>
  <w:style w:type="character" w:customStyle="1" w:styleId="WW-Absatz-Standardschriftart">
    <w:name w:val="WW-Absatz-Standardschriftart"/>
    <w:rsid w:val="00395C2E"/>
  </w:style>
  <w:style w:type="character" w:customStyle="1" w:styleId="WW-Absatz-Standardschriftart1">
    <w:name w:val="WW-Absatz-Standardschriftart1"/>
    <w:rsid w:val="00395C2E"/>
  </w:style>
  <w:style w:type="character" w:customStyle="1" w:styleId="WW-Absatz-Standardschriftart11">
    <w:name w:val="WW-Absatz-Standardschriftart11"/>
    <w:rsid w:val="00395C2E"/>
  </w:style>
  <w:style w:type="character" w:customStyle="1" w:styleId="WW-Absatz-Standardschriftart111">
    <w:name w:val="WW-Absatz-Standardschriftart111"/>
    <w:rsid w:val="00395C2E"/>
  </w:style>
  <w:style w:type="character" w:customStyle="1" w:styleId="WW8Num9z1">
    <w:name w:val="WW8Num9z1"/>
    <w:rsid w:val="00395C2E"/>
    <w:rPr>
      <w:sz w:val="28"/>
      <w:szCs w:val="28"/>
    </w:rPr>
  </w:style>
  <w:style w:type="character" w:customStyle="1" w:styleId="WW-Absatz-Standardschriftart1111">
    <w:name w:val="WW-Absatz-Standardschriftart1111"/>
    <w:rsid w:val="00395C2E"/>
  </w:style>
  <w:style w:type="character" w:customStyle="1" w:styleId="WW8Num1z0">
    <w:name w:val="WW8Num1z0"/>
    <w:rsid w:val="00395C2E"/>
    <w:rPr>
      <w:rFonts w:ascii="Symbol" w:hAnsi="Symbol"/>
      <w:color w:val="auto"/>
      <w:sz w:val="24"/>
    </w:rPr>
  </w:style>
  <w:style w:type="character" w:customStyle="1" w:styleId="WW8Num4z1">
    <w:name w:val="WW8Num4z1"/>
    <w:rsid w:val="00395C2E"/>
    <w:rPr>
      <w:sz w:val="24"/>
      <w:szCs w:val="24"/>
    </w:rPr>
  </w:style>
  <w:style w:type="character" w:customStyle="1" w:styleId="WW8Num10z1">
    <w:name w:val="WW8Num10z1"/>
    <w:rsid w:val="00395C2E"/>
    <w:rPr>
      <w:sz w:val="28"/>
      <w:szCs w:val="28"/>
    </w:rPr>
  </w:style>
  <w:style w:type="character" w:customStyle="1" w:styleId="WW8Num15z1">
    <w:name w:val="WW8Num15z1"/>
    <w:rsid w:val="00395C2E"/>
    <w:rPr>
      <w:u w:val="none"/>
    </w:rPr>
  </w:style>
  <w:style w:type="character" w:customStyle="1" w:styleId="WW8Num15z3">
    <w:name w:val="WW8Num15z3"/>
    <w:rsid w:val="00395C2E"/>
    <w:rPr>
      <w:rFonts w:ascii="font38" w:hAnsi="font38"/>
    </w:rPr>
  </w:style>
  <w:style w:type="character" w:customStyle="1" w:styleId="WW8Num17z0">
    <w:name w:val="WW8Num17z0"/>
    <w:rsid w:val="00395C2E"/>
    <w:rPr>
      <w:rFonts w:ascii="Symbol" w:hAnsi="Symbol"/>
    </w:rPr>
  </w:style>
  <w:style w:type="character" w:customStyle="1" w:styleId="WW8Num17z1">
    <w:name w:val="WW8Num17z1"/>
    <w:rsid w:val="00395C2E"/>
    <w:rPr>
      <w:rFonts w:ascii="Wingdings" w:hAnsi="Wingdings"/>
    </w:rPr>
  </w:style>
  <w:style w:type="character" w:customStyle="1" w:styleId="WW8Num18z0">
    <w:name w:val="WW8Num18z0"/>
    <w:rsid w:val="00395C2E"/>
    <w:rPr>
      <w:rFonts w:ascii="Wingdings" w:hAnsi="Wingdings"/>
    </w:rPr>
  </w:style>
  <w:style w:type="character" w:customStyle="1" w:styleId="WW8Num20z1">
    <w:name w:val="WW8Num20z1"/>
    <w:rsid w:val="00395C2E"/>
    <w:rPr>
      <w:u w:val="none"/>
    </w:rPr>
  </w:style>
  <w:style w:type="character" w:customStyle="1" w:styleId="WW8Num20z3">
    <w:name w:val="WW8Num20z3"/>
    <w:rsid w:val="00395C2E"/>
    <w:rPr>
      <w:rFonts w:ascii="font38" w:hAnsi="font38"/>
    </w:rPr>
  </w:style>
  <w:style w:type="character" w:customStyle="1" w:styleId="WW8Num21z0">
    <w:name w:val="WW8Num21z0"/>
    <w:rsid w:val="00395C2E"/>
    <w:rPr>
      <w:rFonts w:ascii="Symbol" w:hAnsi="Symbol"/>
    </w:rPr>
  </w:style>
  <w:style w:type="character" w:customStyle="1" w:styleId="WW8Num23z0">
    <w:name w:val="WW8Num23z0"/>
    <w:rsid w:val="00395C2E"/>
    <w:rPr>
      <w:b/>
    </w:rPr>
  </w:style>
  <w:style w:type="character" w:customStyle="1" w:styleId="WW8Num24z1">
    <w:name w:val="WW8Num24z1"/>
    <w:rsid w:val="00395C2E"/>
    <w:rPr>
      <w:sz w:val="28"/>
      <w:szCs w:val="28"/>
    </w:rPr>
  </w:style>
  <w:style w:type="character" w:customStyle="1" w:styleId="WW8Num26z0">
    <w:name w:val="WW8Num26z0"/>
    <w:rsid w:val="00395C2E"/>
    <w:rPr>
      <w:rFonts w:ascii="Symbol" w:hAnsi="Symbol"/>
    </w:rPr>
  </w:style>
  <w:style w:type="character" w:customStyle="1" w:styleId="WW8Num26z1">
    <w:name w:val="WW8Num26z1"/>
    <w:rsid w:val="00395C2E"/>
    <w:rPr>
      <w:rFonts w:ascii="Courier New" w:hAnsi="Courier New" w:cs="Courier New"/>
    </w:rPr>
  </w:style>
  <w:style w:type="character" w:customStyle="1" w:styleId="11">
    <w:name w:val="Основной шрифт абзаца1"/>
    <w:rsid w:val="00395C2E"/>
  </w:style>
  <w:style w:type="character" w:styleId="a3">
    <w:name w:val="Strong"/>
    <w:qFormat/>
    <w:rsid w:val="00395C2E"/>
    <w:rPr>
      <w:b/>
      <w:bCs/>
    </w:rPr>
  </w:style>
  <w:style w:type="character" w:customStyle="1" w:styleId="a4">
    <w:name w:val="Цветовое выделение"/>
    <w:rsid w:val="00395C2E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395C2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395C2E"/>
    <w:rPr>
      <w:b/>
      <w:bCs/>
      <w:sz w:val="28"/>
      <w:szCs w:val="28"/>
    </w:rPr>
  </w:style>
  <w:style w:type="character" w:customStyle="1" w:styleId="a5">
    <w:name w:val="Текст выноски Знак"/>
    <w:rsid w:val="00395C2E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sid w:val="00395C2E"/>
    <w:rPr>
      <w:b/>
      <w:bCs/>
      <w:caps/>
      <w:sz w:val="24"/>
      <w:szCs w:val="24"/>
    </w:rPr>
  </w:style>
  <w:style w:type="character" w:customStyle="1" w:styleId="a7">
    <w:name w:val="Основной текст Знак"/>
    <w:rsid w:val="00395C2E"/>
    <w:rPr>
      <w:sz w:val="24"/>
      <w:szCs w:val="24"/>
    </w:rPr>
  </w:style>
  <w:style w:type="character" w:customStyle="1" w:styleId="a8">
    <w:name w:val="Нижний колонтитул Знак"/>
    <w:rsid w:val="00395C2E"/>
    <w:rPr>
      <w:sz w:val="24"/>
      <w:szCs w:val="24"/>
    </w:rPr>
  </w:style>
  <w:style w:type="character" w:customStyle="1" w:styleId="a9">
    <w:name w:val="Текст Знак"/>
    <w:rsid w:val="00395C2E"/>
    <w:rPr>
      <w:sz w:val="28"/>
    </w:rPr>
  </w:style>
  <w:style w:type="character" w:customStyle="1" w:styleId="31">
    <w:name w:val="Основной текст 3 Знак"/>
    <w:rsid w:val="00395C2E"/>
    <w:rPr>
      <w:sz w:val="16"/>
      <w:szCs w:val="16"/>
    </w:rPr>
  </w:style>
  <w:style w:type="character" w:customStyle="1" w:styleId="aa">
    <w:name w:val="Символ нумерации"/>
    <w:rsid w:val="00395C2E"/>
    <w:rPr>
      <w:sz w:val="28"/>
      <w:szCs w:val="34"/>
    </w:rPr>
  </w:style>
  <w:style w:type="character" w:customStyle="1" w:styleId="ab">
    <w:name w:val="Маркеры списка"/>
    <w:rsid w:val="00395C2E"/>
    <w:rPr>
      <w:rFonts w:ascii="OpenSymbol" w:eastAsia="OpenSymbol" w:hAnsi="OpenSymbol" w:cs="OpenSymbol"/>
    </w:rPr>
  </w:style>
  <w:style w:type="character" w:styleId="ac">
    <w:name w:val="Hyperlink"/>
    <w:rsid w:val="00395C2E"/>
    <w:rPr>
      <w:color w:val="000080"/>
      <w:u w:val="single"/>
    </w:rPr>
  </w:style>
  <w:style w:type="paragraph" w:customStyle="1" w:styleId="12">
    <w:name w:val="Заголовок1"/>
    <w:basedOn w:val="a"/>
    <w:next w:val="ad"/>
    <w:rsid w:val="00395C2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rsid w:val="00395C2E"/>
    <w:pPr>
      <w:spacing w:after="120"/>
    </w:pPr>
  </w:style>
  <w:style w:type="paragraph" w:styleId="ae">
    <w:name w:val="List"/>
    <w:basedOn w:val="ad"/>
    <w:rsid w:val="00395C2E"/>
    <w:rPr>
      <w:rFonts w:ascii="Arial" w:hAnsi="Arial" w:cs="Mangal"/>
    </w:rPr>
  </w:style>
  <w:style w:type="paragraph" w:customStyle="1" w:styleId="13">
    <w:name w:val="Название1"/>
    <w:basedOn w:val="a"/>
    <w:rsid w:val="00395C2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395C2E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rsid w:val="00395C2E"/>
    <w:pPr>
      <w:spacing w:before="280" w:after="280"/>
    </w:pPr>
    <w:rPr>
      <w:color w:val="000000"/>
    </w:rPr>
  </w:style>
  <w:style w:type="paragraph" w:styleId="af0">
    <w:name w:val="header"/>
    <w:basedOn w:val="a"/>
    <w:rsid w:val="00395C2E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395C2E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rsid w:val="00395C2E"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rsid w:val="00395C2E"/>
    <w:pPr>
      <w:jc w:val="center"/>
    </w:pPr>
    <w:rPr>
      <w:i/>
      <w:iCs/>
    </w:rPr>
  </w:style>
  <w:style w:type="paragraph" w:styleId="af4">
    <w:name w:val="Body Text Indent"/>
    <w:basedOn w:val="a"/>
    <w:rsid w:val="00395C2E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395C2E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rsid w:val="00395C2E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sid w:val="00395C2E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rsid w:val="00395C2E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95C2E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395C2E"/>
    <w:pPr>
      <w:spacing w:after="120" w:line="480" w:lineRule="auto"/>
    </w:pPr>
  </w:style>
  <w:style w:type="paragraph" w:customStyle="1" w:styleId="af7">
    <w:name w:val="Содержимое таблицы"/>
    <w:basedOn w:val="a"/>
    <w:rsid w:val="00395C2E"/>
    <w:pPr>
      <w:suppressLineNumbers/>
    </w:pPr>
  </w:style>
  <w:style w:type="paragraph" w:customStyle="1" w:styleId="af8">
    <w:name w:val="Заголовок таблицы"/>
    <w:basedOn w:val="af7"/>
    <w:rsid w:val="00395C2E"/>
    <w:pPr>
      <w:jc w:val="center"/>
    </w:pPr>
    <w:rPr>
      <w:b/>
      <w:bCs/>
    </w:rPr>
  </w:style>
  <w:style w:type="paragraph" w:customStyle="1" w:styleId="af9">
    <w:name w:val="Содержимое врезки"/>
    <w:basedOn w:val="ad"/>
    <w:rsid w:val="00395C2E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c">
    <w:name w:val="FollowedHyperlink"/>
    <w:basedOn w:val="a0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d">
    <w:name w:val="List Paragraph"/>
    <w:basedOn w:val="a"/>
    <w:link w:val="afe"/>
    <w:uiPriority w:val="34"/>
    <w:qFormat/>
    <w:rsid w:val="00931E28"/>
    <w:pPr>
      <w:ind w:left="720"/>
      <w:contextualSpacing/>
    </w:pPr>
  </w:style>
  <w:style w:type="character" w:customStyle="1" w:styleId="afe">
    <w:name w:val="Абзац списка Знак"/>
    <w:link w:val="afd"/>
    <w:uiPriority w:val="34"/>
    <w:locked/>
    <w:rsid w:val="003559CD"/>
    <w:rPr>
      <w:sz w:val="24"/>
      <w:szCs w:val="24"/>
      <w:lang w:eastAsia="ar-SA"/>
    </w:rPr>
  </w:style>
  <w:style w:type="character" w:customStyle="1" w:styleId="FontStyle73">
    <w:name w:val="Font Style73"/>
    <w:uiPriority w:val="99"/>
    <w:rsid w:val="001E0F9A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295" TargetMode="External"/><Relationship Id="rId18" Type="http://schemas.openxmlformats.org/officeDocument/2006/relationships/hyperlink" Target="http://www.aup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dis.ru/manag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6191" TargetMode="External"/><Relationship Id="rId17" Type="http://schemas.openxmlformats.org/officeDocument/2006/relationships/hyperlink" Target="http://www.ebiblioteka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rh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1959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www.hrm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e-xecutiv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6086" TargetMode="External"/><Relationship Id="rId22" Type="http://schemas.openxmlformats.org/officeDocument/2006/relationships/hyperlink" Target="http://www.hra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C760E-BCA3-4DEB-BA3C-5DEE1153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3772</Words>
  <Characters>21503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25225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2019-03-22T10:40:00Z</cp:lastPrinted>
  <dcterms:created xsi:type="dcterms:W3CDTF">2017-04-26T09:19:00Z</dcterms:created>
  <dcterms:modified xsi:type="dcterms:W3CDTF">2019-10-23T11:30:00Z</dcterms:modified>
</cp:coreProperties>
</file>